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4FEF" w:rsidRDefault="00AF4FEF" w:rsidP="00AF4FE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Областное бюджетное профессиональное образовательное учреждение </w:t>
      </w:r>
    </w:p>
    <w:p w:rsidR="00AF4FEF" w:rsidRDefault="00AF4FEF" w:rsidP="00AF4FE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«Курский базовый медицинский колледж»</w:t>
      </w:r>
    </w:p>
    <w:p w:rsidR="00B83B7D" w:rsidRPr="00213E13" w:rsidRDefault="00B83B7D" w:rsidP="00B83B7D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786"/>
      </w:tblGrid>
      <w:tr w:rsidR="00B83B7D" w:rsidRPr="00213E13" w:rsidTr="00B73EBE">
        <w:tc>
          <w:tcPr>
            <w:tcW w:w="4785" w:type="dxa"/>
            <w:tcBorders>
              <w:right w:val="nil"/>
            </w:tcBorders>
          </w:tcPr>
          <w:p w:rsidR="00B83B7D" w:rsidRPr="00213E13" w:rsidRDefault="00B83B7D" w:rsidP="00B73EB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  <w:tcBorders>
              <w:top w:val="nil"/>
              <w:left w:val="nil"/>
              <w:bottom w:val="nil"/>
            </w:tcBorders>
          </w:tcPr>
          <w:p w:rsidR="00B83B7D" w:rsidRPr="00213E13" w:rsidRDefault="00B83B7D" w:rsidP="00B73E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83B7D" w:rsidRPr="00213E13" w:rsidRDefault="00B83B7D" w:rsidP="00B83B7D">
      <w:pPr>
        <w:spacing w:after="0" w:line="240" w:lineRule="auto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  <w:t xml:space="preserve">                               </w:t>
      </w:r>
      <w:r w:rsidRPr="00213E13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Pr="00A451FB">
        <w:rPr>
          <w:rFonts w:ascii="Times New Roman" w:hAnsi="Times New Roman" w:cs="Times New Roman"/>
          <w:b/>
          <w:sz w:val="24"/>
          <w:szCs w:val="28"/>
        </w:rPr>
        <w:t>АННОТАЦИЯ К РАБОЧЕЙ ПРОГРАММЕ</w:t>
      </w:r>
    </w:p>
    <w:p w:rsidR="00B83B7D" w:rsidRPr="00B83B7D" w:rsidRDefault="00B83B7D" w:rsidP="00B83B7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3B7D">
        <w:rPr>
          <w:rFonts w:ascii="Times New Roman" w:hAnsi="Times New Roman" w:cs="Times New Roman"/>
          <w:b/>
          <w:sz w:val="28"/>
          <w:szCs w:val="28"/>
        </w:rPr>
        <w:t xml:space="preserve">учебной дисциплины </w:t>
      </w:r>
    </w:p>
    <w:p w:rsidR="00B83B7D" w:rsidRPr="00B83B7D" w:rsidRDefault="00B83B7D" w:rsidP="00B83B7D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B83B7D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ОП.08.«Основы патологии»</w:t>
      </w:r>
    </w:p>
    <w:tbl>
      <w:tblPr>
        <w:tblW w:w="9854" w:type="dxa"/>
        <w:tblLook w:val="04A0"/>
      </w:tblPr>
      <w:tblGrid>
        <w:gridCol w:w="3227"/>
        <w:gridCol w:w="6627"/>
      </w:tblGrid>
      <w:tr w:rsidR="00B83B7D" w:rsidRPr="00213E13" w:rsidTr="005E7D18">
        <w:tc>
          <w:tcPr>
            <w:tcW w:w="3227" w:type="dxa"/>
          </w:tcPr>
          <w:p w:rsidR="00B83B7D" w:rsidRPr="00213E13" w:rsidRDefault="005E7D18" w:rsidP="005E7D1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</w:t>
            </w:r>
            <w:r w:rsidR="00B83B7D" w:rsidRPr="00213E13">
              <w:rPr>
                <w:rFonts w:ascii="Times New Roman" w:hAnsi="Times New Roman" w:cs="Times New Roman"/>
                <w:sz w:val="28"/>
                <w:szCs w:val="28"/>
              </w:rPr>
              <w:t>Специальность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</w:p>
        </w:tc>
        <w:tc>
          <w:tcPr>
            <w:tcW w:w="6627" w:type="dxa"/>
          </w:tcPr>
          <w:p w:rsidR="005E7D18" w:rsidRDefault="005E7D18" w:rsidP="005E7D1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83B7D" w:rsidRPr="00213E13">
              <w:rPr>
                <w:rFonts w:ascii="Times New Roman" w:hAnsi="Times New Roman" w:cs="Times New Roman"/>
                <w:sz w:val="28"/>
                <w:szCs w:val="28"/>
              </w:rPr>
              <w:t>31.02.01  «Лечебное дело»</w:t>
            </w:r>
          </w:p>
          <w:p w:rsidR="00B83B7D" w:rsidRPr="00213E13" w:rsidRDefault="00B83B7D" w:rsidP="005E7D1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13E13">
              <w:rPr>
                <w:rFonts w:ascii="Times New Roman" w:hAnsi="Times New Roman" w:cs="Times New Roman"/>
                <w:sz w:val="28"/>
                <w:szCs w:val="28"/>
              </w:rPr>
              <w:t>Уровень подготовки – углубленный</w:t>
            </w:r>
          </w:p>
          <w:p w:rsidR="00B83B7D" w:rsidRPr="00213E13" w:rsidRDefault="00B83B7D" w:rsidP="005E7D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3E13">
              <w:rPr>
                <w:rFonts w:ascii="Times New Roman" w:hAnsi="Times New Roman" w:cs="Times New Roman"/>
                <w:sz w:val="28"/>
                <w:szCs w:val="28"/>
              </w:rPr>
              <w:t>Квалификация - фельдшер</w:t>
            </w:r>
          </w:p>
          <w:p w:rsidR="00B83B7D" w:rsidRPr="00213E13" w:rsidRDefault="00B83B7D" w:rsidP="005E7D1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E7D18" w:rsidRDefault="006B74A0" w:rsidP="006B74A0">
      <w:pPr>
        <w:pStyle w:val="Style3"/>
        <w:widowControl/>
        <w:spacing w:line="240" w:lineRule="auto"/>
        <w:ind w:left="-142"/>
        <w:jc w:val="center"/>
        <w:rPr>
          <w:sz w:val="28"/>
          <w:szCs w:val="28"/>
        </w:rPr>
      </w:pPr>
      <w:proofErr w:type="gramStart"/>
      <w:r w:rsidRPr="005E7D18">
        <w:rPr>
          <w:sz w:val="28"/>
          <w:szCs w:val="28"/>
        </w:rPr>
        <w:t>Составлена</w:t>
      </w:r>
      <w:proofErr w:type="gramEnd"/>
      <w:r w:rsidRPr="005E7D18">
        <w:rPr>
          <w:sz w:val="28"/>
          <w:szCs w:val="28"/>
        </w:rPr>
        <w:t xml:space="preserve"> в соответствии с требованиями Федерального государственного образовательного ст</w:t>
      </w:r>
      <w:r w:rsidR="005E7D18">
        <w:rPr>
          <w:sz w:val="28"/>
          <w:szCs w:val="28"/>
        </w:rPr>
        <w:t>андарта (ФГОС) по специальности</w:t>
      </w:r>
      <w:r w:rsidRPr="005E7D18">
        <w:rPr>
          <w:sz w:val="28"/>
          <w:szCs w:val="28"/>
        </w:rPr>
        <w:t xml:space="preserve"> </w:t>
      </w:r>
    </w:p>
    <w:p w:rsidR="006B74A0" w:rsidRPr="005E7D18" w:rsidRDefault="006B74A0" w:rsidP="006B74A0">
      <w:pPr>
        <w:pStyle w:val="Style3"/>
        <w:widowControl/>
        <w:spacing w:line="240" w:lineRule="auto"/>
        <w:ind w:left="-142"/>
        <w:jc w:val="center"/>
        <w:rPr>
          <w:sz w:val="28"/>
          <w:szCs w:val="28"/>
        </w:rPr>
      </w:pPr>
      <w:r w:rsidRPr="005E7D18">
        <w:rPr>
          <w:sz w:val="28"/>
          <w:szCs w:val="28"/>
        </w:rPr>
        <w:t>31.02.01. Лечебное дело</w:t>
      </w:r>
    </w:p>
    <w:p w:rsidR="00B83B7D" w:rsidRPr="005E7D18" w:rsidRDefault="00B83B7D" w:rsidP="005E7D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E7D18">
        <w:rPr>
          <w:rFonts w:ascii="Times New Roman" w:hAnsi="Times New Roman" w:cs="Times New Roman"/>
          <w:b/>
          <w:sz w:val="28"/>
          <w:szCs w:val="28"/>
        </w:rPr>
        <w:t>1.1. Область применения рабочей программы</w:t>
      </w:r>
    </w:p>
    <w:p w:rsidR="005E7D18" w:rsidRPr="005E7D18" w:rsidRDefault="005E7D18" w:rsidP="005E7D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E7D18">
        <w:rPr>
          <w:rFonts w:ascii="Times New Roman" w:eastAsia="Times New Roman" w:hAnsi="Times New Roman" w:cs="Times New Roman"/>
          <w:sz w:val="28"/>
          <w:szCs w:val="28"/>
        </w:rPr>
        <w:t>Рабочая программа учебной дисциплины является частью программы подготовки специалистов среднего звена (ППССЗ) в соответствии с ФГОС по специальности 31.02.01 Лечебное дело.</w:t>
      </w:r>
    </w:p>
    <w:p w:rsidR="00B83B7D" w:rsidRPr="005E7D18" w:rsidRDefault="00B83B7D" w:rsidP="005E7D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E7D18">
        <w:rPr>
          <w:rFonts w:ascii="Times New Roman" w:hAnsi="Times New Roman" w:cs="Times New Roman"/>
          <w:b/>
          <w:sz w:val="28"/>
          <w:szCs w:val="28"/>
        </w:rPr>
        <w:t>1.2. Место учебной дисциплины в структуре ППССЗ:</w:t>
      </w:r>
    </w:p>
    <w:p w:rsidR="00B83B7D" w:rsidRPr="005E7D18" w:rsidRDefault="00B83B7D" w:rsidP="005E7D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E7D18">
        <w:rPr>
          <w:rFonts w:ascii="Times New Roman" w:hAnsi="Times New Roman" w:cs="Times New Roman"/>
          <w:sz w:val="28"/>
          <w:szCs w:val="28"/>
        </w:rPr>
        <w:tab/>
        <w:t xml:space="preserve">профессиональный цикл, </w:t>
      </w:r>
      <w:proofErr w:type="spellStart"/>
      <w:r w:rsidRPr="005E7D18">
        <w:rPr>
          <w:rFonts w:ascii="Times New Roman" w:hAnsi="Times New Roman" w:cs="Times New Roman"/>
          <w:sz w:val="28"/>
          <w:szCs w:val="28"/>
        </w:rPr>
        <w:t>общепрофессиональные</w:t>
      </w:r>
      <w:proofErr w:type="spellEnd"/>
      <w:r w:rsidRPr="005E7D18">
        <w:rPr>
          <w:rFonts w:ascii="Times New Roman" w:hAnsi="Times New Roman" w:cs="Times New Roman"/>
          <w:sz w:val="28"/>
          <w:szCs w:val="28"/>
        </w:rPr>
        <w:t xml:space="preserve"> дисциплины</w:t>
      </w:r>
      <w:r w:rsidRPr="005E7D18">
        <w:rPr>
          <w:rFonts w:ascii="Times New Roman" w:hAnsi="Times New Roman" w:cs="Times New Roman"/>
          <w:sz w:val="28"/>
          <w:szCs w:val="28"/>
        </w:rPr>
        <w:tab/>
      </w:r>
    </w:p>
    <w:p w:rsidR="00B83B7D" w:rsidRPr="005E7D18" w:rsidRDefault="00B83B7D" w:rsidP="005E7D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E7D18">
        <w:rPr>
          <w:rFonts w:ascii="Times New Roman" w:hAnsi="Times New Roman" w:cs="Times New Roman"/>
          <w:b/>
          <w:sz w:val="28"/>
          <w:szCs w:val="28"/>
        </w:rPr>
        <w:t>1.3. Цели и задачи учебной дисциплины – требования к результатам освоения учебной дисциплины:</w:t>
      </w:r>
    </w:p>
    <w:p w:rsidR="00B83B7D" w:rsidRPr="005E7D18" w:rsidRDefault="00B83B7D" w:rsidP="005E7D18">
      <w:pPr>
        <w:widowControl w:val="0"/>
        <w:numPr>
          <w:ilvl w:val="0"/>
          <w:numId w:val="2"/>
        </w:numPr>
        <w:suppressAutoHyphens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5E7D18">
        <w:rPr>
          <w:rFonts w:ascii="Times New Roman" w:hAnsi="Times New Roman" w:cs="Times New Roman"/>
          <w:sz w:val="28"/>
          <w:szCs w:val="28"/>
        </w:rPr>
        <w:t>Формирование  интереса к изучению организма человека, к пониманию проблем, возникающих при патологии того или иного органа.</w:t>
      </w:r>
    </w:p>
    <w:p w:rsidR="00B83B7D" w:rsidRPr="005E7D18" w:rsidRDefault="00B83B7D" w:rsidP="005E7D18">
      <w:pPr>
        <w:widowControl w:val="0"/>
        <w:numPr>
          <w:ilvl w:val="0"/>
          <w:numId w:val="2"/>
        </w:numPr>
        <w:suppressAutoHyphens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5E7D18">
        <w:rPr>
          <w:rFonts w:ascii="Times New Roman" w:hAnsi="Times New Roman" w:cs="Times New Roman"/>
          <w:sz w:val="28"/>
          <w:szCs w:val="28"/>
        </w:rPr>
        <w:t>Формирование умений использовать теоретические знания при решении ситуационных, проблемных  задач, при проведении сестринских манипуляций с пациентами.</w:t>
      </w:r>
    </w:p>
    <w:p w:rsidR="006B74A0" w:rsidRPr="005E7D18" w:rsidRDefault="006B74A0" w:rsidP="005E7D18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B74A0" w:rsidRPr="005E7D18" w:rsidRDefault="00B83B7D" w:rsidP="005E7D18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E7D18">
        <w:rPr>
          <w:rFonts w:ascii="Times New Roman" w:hAnsi="Times New Roman" w:cs="Times New Roman"/>
          <w:sz w:val="28"/>
          <w:szCs w:val="28"/>
        </w:rPr>
        <w:t xml:space="preserve">     В результате освоения учебной дисциплины </w:t>
      </w:r>
      <w:proofErr w:type="gramStart"/>
      <w:r w:rsidRPr="005E7D18">
        <w:rPr>
          <w:rFonts w:ascii="Times New Roman" w:hAnsi="Times New Roman" w:cs="Times New Roman"/>
          <w:sz w:val="28"/>
          <w:szCs w:val="28"/>
        </w:rPr>
        <w:t>обучающийся</w:t>
      </w:r>
      <w:proofErr w:type="gramEnd"/>
      <w:r w:rsidRPr="005E7D18">
        <w:rPr>
          <w:rFonts w:ascii="Times New Roman" w:hAnsi="Times New Roman" w:cs="Times New Roman"/>
          <w:sz w:val="28"/>
          <w:szCs w:val="28"/>
        </w:rPr>
        <w:t xml:space="preserve"> должен</w:t>
      </w:r>
    </w:p>
    <w:p w:rsidR="00B83B7D" w:rsidRPr="005E7D18" w:rsidRDefault="00B83B7D" w:rsidP="005E7D18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E7D18">
        <w:rPr>
          <w:rFonts w:ascii="Times New Roman" w:hAnsi="Times New Roman" w:cs="Times New Roman"/>
          <w:sz w:val="28"/>
          <w:szCs w:val="28"/>
        </w:rPr>
        <w:t xml:space="preserve"> </w:t>
      </w:r>
      <w:r w:rsidRPr="005E7D18">
        <w:rPr>
          <w:rFonts w:ascii="Times New Roman" w:hAnsi="Times New Roman" w:cs="Times New Roman"/>
          <w:b/>
          <w:sz w:val="28"/>
          <w:szCs w:val="28"/>
        </w:rPr>
        <w:t xml:space="preserve">уметь </w:t>
      </w:r>
    </w:p>
    <w:p w:rsidR="00B83B7D" w:rsidRPr="005E7D18" w:rsidRDefault="006B74A0" w:rsidP="005E7D18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E7D18">
        <w:rPr>
          <w:rFonts w:ascii="Times New Roman" w:hAnsi="Times New Roman" w:cs="Times New Roman"/>
          <w:sz w:val="28"/>
          <w:szCs w:val="28"/>
        </w:rPr>
        <w:t xml:space="preserve">-  </w:t>
      </w:r>
      <w:r w:rsidR="00B83B7D" w:rsidRPr="005E7D18">
        <w:rPr>
          <w:rFonts w:ascii="Times New Roman" w:hAnsi="Times New Roman" w:cs="Times New Roman"/>
          <w:sz w:val="28"/>
          <w:szCs w:val="28"/>
        </w:rPr>
        <w:t>применять знания о строении и функциях органов и систем организма человека при работе с пациентом.</w:t>
      </w:r>
    </w:p>
    <w:p w:rsidR="00B83B7D" w:rsidRPr="005E7D18" w:rsidRDefault="00B83B7D" w:rsidP="005E7D18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B74A0" w:rsidRPr="005E7D18" w:rsidRDefault="00B83B7D" w:rsidP="005E7D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E7D18">
        <w:rPr>
          <w:rFonts w:ascii="Times New Roman" w:hAnsi="Times New Roman" w:cs="Times New Roman"/>
          <w:sz w:val="28"/>
          <w:szCs w:val="28"/>
        </w:rPr>
        <w:t xml:space="preserve">     В результате освоения учебной дисциплины </w:t>
      </w:r>
      <w:proofErr w:type="gramStart"/>
      <w:r w:rsidRPr="005E7D18">
        <w:rPr>
          <w:rFonts w:ascii="Times New Roman" w:hAnsi="Times New Roman" w:cs="Times New Roman"/>
          <w:sz w:val="28"/>
          <w:szCs w:val="28"/>
        </w:rPr>
        <w:t>обучающийся</w:t>
      </w:r>
      <w:proofErr w:type="gramEnd"/>
      <w:r w:rsidRPr="005E7D18">
        <w:rPr>
          <w:rFonts w:ascii="Times New Roman" w:hAnsi="Times New Roman" w:cs="Times New Roman"/>
          <w:sz w:val="28"/>
          <w:szCs w:val="28"/>
        </w:rPr>
        <w:t xml:space="preserve"> должен</w:t>
      </w:r>
    </w:p>
    <w:p w:rsidR="00B83B7D" w:rsidRPr="005E7D18" w:rsidRDefault="00B83B7D" w:rsidP="005E7D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E7D18">
        <w:rPr>
          <w:rFonts w:ascii="Times New Roman" w:hAnsi="Times New Roman" w:cs="Times New Roman"/>
          <w:sz w:val="28"/>
          <w:szCs w:val="28"/>
        </w:rPr>
        <w:t xml:space="preserve"> </w:t>
      </w:r>
      <w:r w:rsidRPr="005E7D18">
        <w:rPr>
          <w:rFonts w:ascii="Times New Roman" w:hAnsi="Times New Roman" w:cs="Times New Roman"/>
          <w:b/>
          <w:sz w:val="28"/>
          <w:szCs w:val="28"/>
        </w:rPr>
        <w:t>знать</w:t>
      </w:r>
      <w:r w:rsidRPr="005E7D18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B83B7D" w:rsidRPr="005E7D18" w:rsidRDefault="00B83B7D" w:rsidP="005E7D1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E7D18">
        <w:rPr>
          <w:rFonts w:ascii="Times New Roman" w:hAnsi="Times New Roman" w:cs="Times New Roman"/>
          <w:bCs/>
          <w:sz w:val="28"/>
          <w:szCs w:val="28"/>
        </w:rPr>
        <w:t xml:space="preserve">- этиологию, механизмы развития и диагностику патологических        процессов в организмах и системах; </w:t>
      </w:r>
    </w:p>
    <w:p w:rsidR="00B83B7D" w:rsidRPr="005E7D18" w:rsidRDefault="00B83B7D" w:rsidP="005E7D1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E7D18">
        <w:rPr>
          <w:rFonts w:ascii="Times New Roman" w:hAnsi="Times New Roman" w:cs="Times New Roman"/>
          <w:bCs/>
          <w:sz w:val="28"/>
          <w:szCs w:val="28"/>
        </w:rPr>
        <w:t xml:space="preserve">-   общие закономерности возникновения, развития и течение патологических процессов; </w:t>
      </w:r>
    </w:p>
    <w:p w:rsidR="00B83B7D" w:rsidRPr="005E7D18" w:rsidRDefault="00B83B7D" w:rsidP="005E7D1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E7D18">
        <w:rPr>
          <w:rFonts w:ascii="Times New Roman" w:hAnsi="Times New Roman" w:cs="Times New Roman"/>
          <w:bCs/>
          <w:sz w:val="28"/>
          <w:szCs w:val="28"/>
        </w:rPr>
        <w:t xml:space="preserve">- сущность типовых патологических процессов на </w:t>
      </w:r>
      <w:proofErr w:type="gramStart"/>
      <w:r w:rsidRPr="005E7D18">
        <w:rPr>
          <w:rFonts w:ascii="Times New Roman" w:hAnsi="Times New Roman" w:cs="Times New Roman"/>
          <w:bCs/>
          <w:sz w:val="28"/>
          <w:szCs w:val="28"/>
        </w:rPr>
        <w:t>тканевом</w:t>
      </w:r>
      <w:proofErr w:type="gramEnd"/>
      <w:r w:rsidRPr="005E7D18">
        <w:rPr>
          <w:rFonts w:ascii="Times New Roman" w:hAnsi="Times New Roman" w:cs="Times New Roman"/>
          <w:bCs/>
          <w:sz w:val="28"/>
          <w:szCs w:val="28"/>
        </w:rPr>
        <w:t xml:space="preserve"> и системных уровнях; патогенетические основы неотложных состояний.</w:t>
      </w:r>
    </w:p>
    <w:p w:rsidR="00B83B7D" w:rsidRPr="005E7D18" w:rsidRDefault="00B83B7D" w:rsidP="005E7D18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E7D18">
        <w:rPr>
          <w:rFonts w:ascii="Times New Roman" w:hAnsi="Times New Roman" w:cs="Times New Roman"/>
          <w:sz w:val="28"/>
          <w:szCs w:val="28"/>
        </w:rPr>
        <w:lastRenderedPageBreak/>
        <w:t>Знания  и умения по дисциплине необходимы для формирования общих и профессиональных компетенций будущих специалистов.</w:t>
      </w:r>
    </w:p>
    <w:p w:rsidR="00B83B7D" w:rsidRDefault="00B83B7D" w:rsidP="005E7D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93500" w:rsidRPr="0005336D" w:rsidRDefault="00093500" w:rsidP="0005336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5336D">
        <w:rPr>
          <w:rFonts w:ascii="Times New Roman" w:hAnsi="Times New Roman" w:cs="Times New Roman"/>
          <w:sz w:val="28"/>
          <w:szCs w:val="28"/>
        </w:rPr>
        <w:t xml:space="preserve">Коды формируемых ОК и ПК:    </w:t>
      </w:r>
    </w:p>
    <w:p w:rsidR="0005336D" w:rsidRPr="0005336D" w:rsidRDefault="0005336D" w:rsidP="0005336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5336D">
        <w:rPr>
          <w:rFonts w:ascii="Times New Roman" w:hAnsi="Times New Roman" w:cs="Times New Roman"/>
          <w:iCs/>
          <w:sz w:val="28"/>
          <w:szCs w:val="28"/>
        </w:rPr>
        <w:t>OK I -13</w:t>
      </w:r>
      <w:r w:rsidRPr="0005336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5336D" w:rsidRPr="0005336D" w:rsidRDefault="0005336D" w:rsidP="0005336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5336D">
        <w:rPr>
          <w:rFonts w:ascii="Times New Roman" w:hAnsi="Times New Roman" w:cs="Times New Roman"/>
          <w:sz w:val="28"/>
          <w:szCs w:val="28"/>
        </w:rPr>
        <w:t xml:space="preserve">ПК 1.1 - 1.6 </w:t>
      </w:r>
    </w:p>
    <w:p w:rsidR="0005336D" w:rsidRPr="0005336D" w:rsidRDefault="0005336D" w:rsidP="0005336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5336D">
        <w:rPr>
          <w:rFonts w:ascii="Times New Roman" w:hAnsi="Times New Roman" w:cs="Times New Roman"/>
          <w:sz w:val="28"/>
          <w:szCs w:val="28"/>
        </w:rPr>
        <w:t xml:space="preserve">ПК 2.2 - 2.5 </w:t>
      </w:r>
    </w:p>
    <w:p w:rsidR="0005336D" w:rsidRPr="0005336D" w:rsidRDefault="0005336D" w:rsidP="0005336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5336D">
        <w:rPr>
          <w:rFonts w:ascii="Times New Roman" w:hAnsi="Times New Roman" w:cs="Times New Roman"/>
          <w:sz w:val="28"/>
          <w:szCs w:val="28"/>
        </w:rPr>
        <w:t xml:space="preserve">ПК 3.1 - 3.2 </w:t>
      </w:r>
    </w:p>
    <w:p w:rsidR="0005336D" w:rsidRPr="0005336D" w:rsidRDefault="0005336D" w:rsidP="0005336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5336D">
        <w:rPr>
          <w:rFonts w:ascii="Times New Roman" w:hAnsi="Times New Roman" w:cs="Times New Roman"/>
          <w:sz w:val="28"/>
          <w:szCs w:val="28"/>
        </w:rPr>
        <w:t xml:space="preserve">ПК 4.1 - 4.8 </w:t>
      </w:r>
    </w:p>
    <w:p w:rsidR="0005336D" w:rsidRPr="0005336D" w:rsidRDefault="0005336D" w:rsidP="0005336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5336D">
        <w:rPr>
          <w:rFonts w:ascii="Times New Roman" w:hAnsi="Times New Roman" w:cs="Times New Roman"/>
          <w:sz w:val="28"/>
          <w:szCs w:val="28"/>
        </w:rPr>
        <w:t xml:space="preserve">ПК 5.1 </w:t>
      </w:r>
    </w:p>
    <w:p w:rsidR="0005336D" w:rsidRPr="0005336D" w:rsidRDefault="0005336D" w:rsidP="0005336D">
      <w:pPr>
        <w:shd w:val="clear" w:color="auto" w:fill="FFFFFF"/>
        <w:spacing w:after="0" w:line="240" w:lineRule="auto"/>
        <w:rPr>
          <w:sz w:val="28"/>
          <w:szCs w:val="28"/>
        </w:rPr>
      </w:pPr>
      <w:r w:rsidRPr="0005336D">
        <w:rPr>
          <w:rFonts w:ascii="Times New Roman" w:hAnsi="Times New Roman" w:cs="Times New Roman"/>
          <w:sz w:val="28"/>
          <w:szCs w:val="28"/>
        </w:rPr>
        <w:t>ПК 5.3</w:t>
      </w:r>
    </w:p>
    <w:p w:rsidR="00093500" w:rsidRPr="005E7D18" w:rsidRDefault="00093500" w:rsidP="005E7D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83B7D" w:rsidRPr="005E7D18" w:rsidRDefault="00B83B7D" w:rsidP="005E7D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E7D18">
        <w:rPr>
          <w:rFonts w:ascii="Times New Roman" w:hAnsi="Times New Roman" w:cs="Times New Roman"/>
          <w:b/>
          <w:sz w:val="28"/>
          <w:szCs w:val="28"/>
        </w:rPr>
        <w:t>1.4. Количество часов на освоение рабочей программы учебной дисциплины:</w:t>
      </w:r>
    </w:p>
    <w:p w:rsidR="00B83B7D" w:rsidRPr="005E7D18" w:rsidRDefault="00B83B7D" w:rsidP="005E7D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E7D18">
        <w:rPr>
          <w:rFonts w:ascii="Times New Roman" w:hAnsi="Times New Roman" w:cs="Times New Roman"/>
          <w:sz w:val="28"/>
          <w:szCs w:val="28"/>
        </w:rPr>
        <w:t xml:space="preserve">максимальной учебной нагрузки </w:t>
      </w:r>
      <w:proofErr w:type="gramStart"/>
      <w:r w:rsidRPr="005E7D18">
        <w:rPr>
          <w:rFonts w:ascii="Times New Roman" w:hAnsi="Times New Roman" w:cs="Times New Roman"/>
          <w:sz w:val="28"/>
          <w:szCs w:val="28"/>
        </w:rPr>
        <w:t>обучающегося</w:t>
      </w:r>
      <w:proofErr w:type="gramEnd"/>
      <w:r w:rsidRPr="005E7D18">
        <w:rPr>
          <w:rFonts w:ascii="Times New Roman" w:hAnsi="Times New Roman" w:cs="Times New Roman"/>
          <w:sz w:val="28"/>
          <w:szCs w:val="28"/>
        </w:rPr>
        <w:t xml:space="preserve">    </w:t>
      </w:r>
      <w:r w:rsidRPr="005E7D18">
        <w:rPr>
          <w:rFonts w:ascii="Times New Roman" w:hAnsi="Times New Roman" w:cs="Times New Roman"/>
          <w:sz w:val="28"/>
          <w:szCs w:val="28"/>
          <w:u w:val="single"/>
        </w:rPr>
        <w:t xml:space="preserve">54  </w:t>
      </w:r>
      <w:r w:rsidRPr="005E7D18">
        <w:rPr>
          <w:rFonts w:ascii="Times New Roman" w:hAnsi="Times New Roman" w:cs="Times New Roman"/>
          <w:sz w:val="28"/>
          <w:szCs w:val="28"/>
        </w:rPr>
        <w:t>часов, в том числе:</w:t>
      </w:r>
    </w:p>
    <w:p w:rsidR="00B83B7D" w:rsidRPr="005E7D18" w:rsidRDefault="00B83B7D" w:rsidP="005E7D18">
      <w:pPr>
        <w:tabs>
          <w:tab w:val="left" w:pos="1276"/>
          <w:tab w:val="left" w:pos="2192"/>
          <w:tab w:val="left" w:pos="3108"/>
          <w:tab w:val="left" w:pos="4024"/>
          <w:tab w:val="left" w:pos="4940"/>
          <w:tab w:val="left" w:pos="5856"/>
          <w:tab w:val="left" w:pos="6772"/>
          <w:tab w:val="left" w:pos="7688"/>
          <w:tab w:val="left" w:pos="8604"/>
          <w:tab w:val="left" w:pos="9520"/>
          <w:tab w:val="left" w:pos="10436"/>
          <w:tab w:val="left" w:pos="11352"/>
          <w:tab w:val="left" w:pos="12268"/>
          <w:tab w:val="left" w:pos="13184"/>
          <w:tab w:val="left" w:pos="14100"/>
          <w:tab w:val="left" w:pos="1501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E7D18">
        <w:rPr>
          <w:rFonts w:ascii="Times New Roman" w:hAnsi="Times New Roman" w:cs="Times New Roman"/>
          <w:sz w:val="28"/>
          <w:szCs w:val="28"/>
        </w:rPr>
        <w:t xml:space="preserve">обязательной аудиторной учебной нагрузки </w:t>
      </w:r>
      <w:proofErr w:type="gramStart"/>
      <w:r w:rsidRPr="005E7D18">
        <w:rPr>
          <w:rFonts w:ascii="Times New Roman" w:hAnsi="Times New Roman" w:cs="Times New Roman"/>
          <w:sz w:val="28"/>
          <w:szCs w:val="28"/>
        </w:rPr>
        <w:t>обучающегося</w:t>
      </w:r>
      <w:proofErr w:type="gramEnd"/>
      <w:r w:rsidRPr="005E7D18">
        <w:rPr>
          <w:rFonts w:ascii="Times New Roman" w:hAnsi="Times New Roman" w:cs="Times New Roman"/>
          <w:sz w:val="28"/>
          <w:szCs w:val="28"/>
        </w:rPr>
        <w:t xml:space="preserve"> </w:t>
      </w:r>
      <w:r w:rsidRPr="005E7D18">
        <w:rPr>
          <w:rFonts w:ascii="Times New Roman" w:hAnsi="Times New Roman" w:cs="Times New Roman"/>
          <w:sz w:val="28"/>
          <w:szCs w:val="28"/>
          <w:u w:val="single"/>
        </w:rPr>
        <w:t xml:space="preserve">36 </w:t>
      </w:r>
      <w:r w:rsidRPr="005E7D18">
        <w:rPr>
          <w:rFonts w:ascii="Times New Roman" w:hAnsi="Times New Roman" w:cs="Times New Roman"/>
          <w:sz w:val="28"/>
          <w:szCs w:val="28"/>
        </w:rPr>
        <w:t>часов;</w:t>
      </w:r>
    </w:p>
    <w:p w:rsidR="00B83B7D" w:rsidRDefault="00B83B7D" w:rsidP="005E7D18">
      <w:pPr>
        <w:tabs>
          <w:tab w:val="left" w:pos="1276"/>
          <w:tab w:val="left" w:pos="2192"/>
          <w:tab w:val="left" w:pos="3108"/>
          <w:tab w:val="left" w:pos="4024"/>
          <w:tab w:val="left" w:pos="4940"/>
          <w:tab w:val="left" w:pos="5856"/>
          <w:tab w:val="left" w:pos="6772"/>
          <w:tab w:val="left" w:pos="7688"/>
          <w:tab w:val="left" w:pos="8604"/>
          <w:tab w:val="left" w:pos="9520"/>
          <w:tab w:val="left" w:pos="10436"/>
          <w:tab w:val="left" w:pos="11352"/>
          <w:tab w:val="left" w:pos="12268"/>
          <w:tab w:val="left" w:pos="13184"/>
          <w:tab w:val="left" w:pos="14100"/>
          <w:tab w:val="left" w:pos="1501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E7D18">
        <w:rPr>
          <w:rFonts w:ascii="Times New Roman" w:hAnsi="Times New Roman" w:cs="Times New Roman"/>
          <w:sz w:val="28"/>
          <w:szCs w:val="28"/>
        </w:rPr>
        <w:t xml:space="preserve">самостоятельной работы </w:t>
      </w:r>
      <w:proofErr w:type="gramStart"/>
      <w:r w:rsidRPr="005E7D18">
        <w:rPr>
          <w:rFonts w:ascii="Times New Roman" w:hAnsi="Times New Roman" w:cs="Times New Roman"/>
          <w:sz w:val="28"/>
          <w:szCs w:val="28"/>
        </w:rPr>
        <w:t>обучающегося</w:t>
      </w:r>
      <w:proofErr w:type="gramEnd"/>
      <w:r w:rsidRPr="005E7D18">
        <w:rPr>
          <w:rFonts w:ascii="Times New Roman" w:hAnsi="Times New Roman" w:cs="Times New Roman"/>
          <w:sz w:val="28"/>
          <w:szCs w:val="28"/>
        </w:rPr>
        <w:t xml:space="preserve">  </w:t>
      </w:r>
      <w:r w:rsidRPr="005E7D18">
        <w:rPr>
          <w:rFonts w:ascii="Times New Roman" w:hAnsi="Times New Roman" w:cs="Times New Roman"/>
          <w:sz w:val="28"/>
          <w:szCs w:val="28"/>
          <w:u w:val="single"/>
        </w:rPr>
        <w:t>18</w:t>
      </w:r>
      <w:r w:rsidRPr="005E7D18">
        <w:rPr>
          <w:rFonts w:ascii="Times New Roman" w:hAnsi="Times New Roman" w:cs="Times New Roman"/>
          <w:sz w:val="28"/>
          <w:szCs w:val="28"/>
        </w:rPr>
        <w:t xml:space="preserve"> часов.</w:t>
      </w:r>
    </w:p>
    <w:p w:rsidR="00046CD3" w:rsidRPr="005E7D18" w:rsidRDefault="00046CD3" w:rsidP="005E7D18">
      <w:pPr>
        <w:tabs>
          <w:tab w:val="left" w:pos="1276"/>
          <w:tab w:val="left" w:pos="2192"/>
          <w:tab w:val="left" w:pos="3108"/>
          <w:tab w:val="left" w:pos="4024"/>
          <w:tab w:val="left" w:pos="4940"/>
          <w:tab w:val="left" w:pos="5856"/>
          <w:tab w:val="left" w:pos="6772"/>
          <w:tab w:val="left" w:pos="7688"/>
          <w:tab w:val="left" w:pos="8604"/>
          <w:tab w:val="left" w:pos="9520"/>
          <w:tab w:val="left" w:pos="10436"/>
          <w:tab w:val="left" w:pos="11352"/>
          <w:tab w:val="left" w:pos="12268"/>
          <w:tab w:val="left" w:pos="13184"/>
          <w:tab w:val="left" w:pos="14100"/>
          <w:tab w:val="left" w:pos="1501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E7D18" w:rsidRDefault="00B83B7D" w:rsidP="005E7D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4059">
        <w:rPr>
          <w:rFonts w:ascii="Times New Roman" w:hAnsi="Times New Roman" w:cs="Times New Roman"/>
          <w:b/>
          <w:sz w:val="28"/>
          <w:szCs w:val="28"/>
        </w:rPr>
        <w:t>2. СТРУКТУРА И СОДЕРЖАНИЕ УЧЕБНОЙ ДИСЦИПЛИНЫ</w:t>
      </w:r>
    </w:p>
    <w:p w:rsidR="00B83B7D" w:rsidRPr="00734059" w:rsidRDefault="00B83B7D" w:rsidP="00B83B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4059">
        <w:rPr>
          <w:rFonts w:ascii="Times New Roman" w:hAnsi="Times New Roman" w:cs="Times New Roman"/>
          <w:b/>
          <w:sz w:val="28"/>
          <w:szCs w:val="28"/>
        </w:rPr>
        <w:t>2.</w:t>
      </w:r>
      <w:r w:rsidR="00046CD3">
        <w:rPr>
          <w:rFonts w:ascii="Times New Roman" w:hAnsi="Times New Roman" w:cs="Times New Roman"/>
          <w:b/>
          <w:sz w:val="28"/>
          <w:szCs w:val="28"/>
        </w:rPr>
        <w:t>1</w:t>
      </w:r>
      <w:r w:rsidRPr="00734059">
        <w:rPr>
          <w:rFonts w:ascii="Times New Roman" w:hAnsi="Times New Roman" w:cs="Times New Roman"/>
          <w:b/>
          <w:sz w:val="28"/>
          <w:szCs w:val="28"/>
        </w:rPr>
        <w:t xml:space="preserve">. Тематический план </w:t>
      </w:r>
    </w:p>
    <w:tbl>
      <w:tblPr>
        <w:tblW w:w="505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10"/>
        <w:gridCol w:w="4634"/>
        <w:gridCol w:w="844"/>
        <w:gridCol w:w="986"/>
        <w:gridCol w:w="564"/>
        <w:gridCol w:w="646"/>
        <w:gridCol w:w="1183"/>
      </w:tblGrid>
      <w:tr w:rsidR="00B83B7D" w:rsidRPr="00734059" w:rsidTr="00B83B7D">
        <w:trPr>
          <w:cantSplit/>
          <w:trHeight w:val="1745"/>
          <w:tblHeader/>
        </w:trPr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3B7D" w:rsidRPr="00734059" w:rsidRDefault="00B83B7D" w:rsidP="00B73E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73405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</w:p>
        </w:tc>
        <w:tc>
          <w:tcPr>
            <w:tcW w:w="4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3B7D" w:rsidRPr="00734059" w:rsidRDefault="00B83B7D" w:rsidP="00B73E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734059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раздела и темы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B83B7D" w:rsidRPr="00734059" w:rsidRDefault="00B83B7D" w:rsidP="00B73E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734059">
              <w:rPr>
                <w:rFonts w:ascii="Times New Roman" w:hAnsi="Times New Roman" w:cs="Times New Roman"/>
                <w:b/>
                <w:sz w:val="28"/>
                <w:szCs w:val="28"/>
              </w:rPr>
              <w:t>Максимальная нагрузка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B83B7D" w:rsidRPr="00734059" w:rsidRDefault="00B83B7D" w:rsidP="00B73E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734059">
              <w:rPr>
                <w:rFonts w:ascii="Times New Roman" w:hAnsi="Times New Roman" w:cs="Times New Roman"/>
                <w:b/>
                <w:sz w:val="28"/>
                <w:szCs w:val="28"/>
              </w:rPr>
              <w:t>Всего аудиторных часов.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B83B7D" w:rsidRPr="00734059" w:rsidRDefault="00B83B7D" w:rsidP="00B73E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734059">
              <w:rPr>
                <w:rFonts w:ascii="Times New Roman" w:hAnsi="Times New Roman" w:cs="Times New Roman"/>
                <w:b/>
                <w:sz w:val="28"/>
                <w:szCs w:val="28"/>
              </w:rPr>
              <w:t>Теория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B83B7D" w:rsidRPr="00734059" w:rsidRDefault="00B83B7D" w:rsidP="00B73E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734059">
              <w:rPr>
                <w:rFonts w:ascii="Times New Roman" w:hAnsi="Times New Roman" w:cs="Times New Roman"/>
                <w:b/>
                <w:sz w:val="28"/>
                <w:szCs w:val="28"/>
              </w:rPr>
              <w:t>Практика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B83B7D" w:rsidRPr="00734059" w:rsidRDefault="00B83B7D" w:rsidP="00B73E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734059">
              <w:rPr>
                <w:rFonts w:ascii="Times New Roman" w:hAnsi="Times New Roman" w:cs="Times New Roman"/>
                <w:b/>
                <w:sz w:val="28"/>
                <w:szCs w:val="28"/>
              </w:rPr>
              <w:t>Самостоятельная работа</w:t>
            </w:r>
          </w:p>
        </w:tc>
      </w:tr>
      <w:tr w:rsidR="00B83B7D" w:rsidRPr="00734059" w:rsidTr="00B83B7D">
        <w:trPr>
          <w:trHeight w:val="513"/>
        </w:trPr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3B7D" w:rsidRPr="00734059" w:rsidRDefault="00B83B7D" w:rsidP="00046C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34059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3B7D" w:rsidRPr="00734059" w:rsidRDefault="00B83B7D" w:rsidP="00046C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34059">
              <w:rPr>
                <w:rFonts w:ascii="Times New Roman" w:hAnsi="Times New Roman" w:cs="Times New Roman"/>
                <w:sz w:val="28"/>
                <w:szCs w:val="28"/>
              </w:rPr>
              <w:t>Введение. Основы общей патологии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3B7D" w:rsidRPr="00734059" w:rsidRDefault="00B83B7D" w:rsidP="00046CD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ar-SA"/>
              </w:rPr>
            </w:pPr>
            <w:r w:rsidRPr="00734059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2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3B7D" w:rsidRPr="00734059" w:rsidRDefault="00B83B7D" w:rsidP="00046CD3">
            <w:pPr>
              <w:pStyle w:val="22"/>
              <w:widowControl w:val="0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734059">
              <w:rPr>
                <w:sz w:val="28"/>
                <w:szCs w:val="28"/>
              </w:rPr>
              <w:t>2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3B7D" w:rsidRPr="00734059" w:rsidRDefault="00B83B7D" w:rsidP="00046CD3">
            <w:pPr>
              <w:pStyle w:val="22"/>
              <w:widowControl w:val="0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734059">
              <w:rPr>
                <w:sz w:val="28"/>
                <w:szCs w:val="28"/>
              </w:rPr>
              <w:t>2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3B7D" w:rsidRPr="00734059" w:rsidRDefault="00B83B7D" w:rsidP="00046CD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ar-SA"/>
              </w:rPr>
            </w:pPr>
            <w:r w:rsidRPr="00734059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-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3B7D" w:rsidRPr="00734059" w:rsidRDefault="00B83B7D" w:rsidP="00046CD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ar-SA"/>
              </w:rPr>
            </w:pPr>
            <w:r w:rsidRPr="00734059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-</w:t>
            </w:r>
          </w:p>
        </w:tc>
      </w:tr>
      <w:tr w:rsidR="00B83B7D" w:rsidRPr="00734059" w:rsidTr="00B83B7D">
        <w:trPr>
          <w:trHeight w:val="797"/>
        </w:trPr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3B7D" w:rsidRPr="00734059" w:rsidRDefault="00B83B7D" w:rsidP="00046C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34059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B7D" w:rsidRPr="00734059" w:rsidRDefault="00B83B7D" w:rsidP="00046C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34059">
              <w:rPr>
                <w:rFonts w:ascii="Times New Roman" w:hAnsi="Times New Roman" w:cs="Times New Roman"/>
                <w:bCs/>
                <w:sz w:val="28"/>
                <w:szCs w:val="28"/>
              </w:rPr>
              <w:t>По</w:t>
            </w:r>
            <w:r w:rsidRPr="00734059">
              <w:rPr>
                <w:rFonts w:ascii="Times New Roman" w:hAnsi="Times New Roman" w:cs="Times New Roman"/>
                <w:bCs/>
                <w:sz w:val="28"/>
                <w:szCs w:val="28"/>
              </w:rPr>
              <w:softHyphen/>
              <w:t>вре</w:t>
            </w:r>
            <w:r w:rsidRPr="00734059">
              <w:rPr>
                <w:rFonts w:ascii="Times New Roman" w:hAnsi="Times New Roman" w:cs="Times New Roman"/>
                <w:bCs/>
                <w:sz w:val="28"/>
                <w:szCs w:val="28"/>
              </w:rPr>
              <w:softHyphen/>
              <w:t>ж</w:t>
            </w:r>
            <w:r w:rsidRPr="00734059">
              <w:rPr>
                <w:rFonts w:ascii="Times New Roman" w:hAnsi="Times New Roman" w:cs="Times New Roman"/>
                <w:bCs/>
                <w:sz w:val="28"/>
                <w:szCs w:val="28"/>
              </w:rPr>
              <w:softHyphen/>
              <w:t>де</w:t>
            </w:r>
            <w:r w:rsidRPr="00734059">
              <w:rPr>
                <w:rFonts w:ascii="Times New Roman" w:hAnsi="Times New Roman" w:cs="Times New Roman"/>
                <w:bCs/>
                <w:sz w:val="28"/>
                <w:szCs w:val="28"/>
              </w:rPr>
              <w:softHyphen/>
              <w:t>ние. Па</w:t>
            </w:r>
            <w:r w:rsidRPr="00734059">
              <w:rPr>
                <w:rFonts w:ascii="Times New Roman" w:hAnsi="Times New Roman" w:cs="Times New Roman"/>
                <w:bCs/>
                <w:sz w:val="28"/>
                <w:szCs w:val="28"/>
              </w:rPr>
              <w:softHyphen/>
              <w:t>то</w:t>
            </w:r>
            <w:r w:rsidRPr="00734059">
              <w:rPr>
                <w:rFonts w:ascii="Times New Roman" w:hAnsi="Times New Roman" w:cs="Times New Roman"/>
                <w:bCs/>
                <w:sz w:val="28"/>
                <w:szCs w:val="28"/>
              </w:rPr>
              <w:softHyphen/>
              <w:t>ло</w:t>
            </w:r>
            <w:r w:rsidRPr="00734059">
              <w:rPr>
                <w:rFonts w:ascii="Times New Roman" w:hAnsi="Times New Roman" w:cs="Times New Roman"/>
                <w:bCs/>
                <w:sz w:val="28"/>
                <w:szCs w:val="28"/>
              </w:rPr>
              <w:softHyphen/>
              <w:t>гия об</w:t>
            </w:r>
            <w:r w:rsidRPr="00734059">
              <w:rPr>
                <w:rFonts w:ascii="Times New Roman" w:hAnsi="Times New Roman" w:cs="Times New Roman"/>
                <w:bCs/>
                <w:sz w:val="28"/>
                <w:szCs w:val="28"/>
              </w:rPr>
              <w:softHyphen/>
              <w:t>ме</w:t>
            </w:r>
            <w:r w:rsidRPr="00734059">
              <w:rPr>
                <w:rFonts w:ascii="Times New Roman" w:hAnsi="Times New Roman" w:cs="Times New Roman"/>
                <w:bCs/>
                <w:sz w:val="28"/>
                <w:szCs w:val="28"/>
              </w:rPr>
              <w:softHyphen/>
              <w:t>на ве</w:t>
            </w:r>
            <w:r w:rsidRPr="00734059">
              <w:rPr>
                <w:rFonts w:ascii="Times New Roman" w:hAnsi="Times New Roman" w:cs="Times New Roman"/>
                <w:bCs/>
                <w:sz w:val="28"/>
                <w:szCs w:val="28"/>
              </w:rPr>
              <w:softHyphen/>
              <w:t>ществ в организме и тканях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B7D" w:rsidRPr="00734059" w:rsidRDefault="00B83B7D" w:rsidP="00046CD3">
            <w:pPr>
              <w:pStyle w:val="22"/>
              <w:widowControl w:val="0"/>
              <w:tabs>
                <w:tab w:val="left" w:pos="435"/>
              </w:tabs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</w:p>
          <w:p w:rsidR="00B83B7D" w:rsidRPr="00734059" w:rsidRDefault="00B83B7D" w:rsidP="00046CD3">
            <w:pPr>
              <w:pStyle w:val="22"/>
              <w:widowControl w:val="0"/>
              <w:tabs>
                <w:tab w:val="left" w:pos="435"/>
              </w:tabs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734059">
              <w:rPr>
                <w:sz w:val="28"/>
                <w:szCs w:val="28"/>
              </w:rPr>
              <w:t>8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B7D" w:rsidRPr="00734059" w:rsidRDefault="00B83B7D" w:rsidP="00046CD3">
            <w:pPr>
              <w:pStyle w:val="22"/>
              <w:widowControl w:val="0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</w:p>
          <w:p w:rsidR="00B83B7D" w:rsidRPr="00734059" w:rsidRDefault="00B83B7D" w:rsidP="00046CD3">
            <w:pPr>
              <w:pStyle w:val="22"/>
              <w:widowControl w:val="0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734059">
              <w:rPr>
                <w:sz w:val="28"/>
                <w:szCs w:val="28"/>
              </w:rPr>
              <w:t>6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B7D" w:rsidRPr="00734059" w:rsidRDefault="00B83B7D" w:rsidP="00046CD3">
            <w:pPr>
              <w:pStyle w:val="22"/>
              <w:widowControl w:val="0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</w:p>
          <w:p w:rsidR="00B83B7D" w:rsidRPr="00734059" w:rsidRDefault="00B83B7D" w:rsidP="00046CD3">
            <w:pPr>
              <w:pStyle w:val="22"/>
              <w:widowControl w:val="0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734059">
              <w:rPr>
                <w:sz w:val="28"/>
                <w:szCs w:val="28"/>
              </w:rPr>
              <w:t>2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B7D" w:rsidRPr="00734059" w:rsidRDefault="00B83B7D" w:rsidP="00046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ar-SA"/>
              </w:rPr>
            </w:pPr>
          </w:p>
          <w:p w:rsidR="00B83B7D" w:rsidRPr="00734059" w:rsidRDefault="00B83B7D" w:rsidP="00046CD3">
            <w:pPr>
              <w:pStyle w:val="22"/>
              <w:widowControl w:val="0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734059">
              <w:rPr>
                <w:sz w:val="28"/>
                <w:szCs w:val="28"/>
              </w:rPr>
              <w:t>4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B7D" w:rsidRPr="00734059" w:rsidRDefault="00B83B7D" w:rsidP="00046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ar-SA"/>
              </w:rPr>
            </w:pPr>
          </w:p>
          <w:p w:rsidR="00B83B7D" w:rsidRPr="00734059" w:rsidRDefault="00B83B7D" w:rsidP="00046CD3">
            <w:pPr>
              <w:pStyle w:val="22"/>
              <w:widowControl w:val="0"/>
              <w:tabs>
                <w:tab w:val="left" w:pos="435"/>
              </w:tabs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734059">
              <w:rPr>
                <w:sz w:val="28"/>
                <w:szCs w:val="28"/>
              </w:rPr>
              <w:t>2</w:t>
            </w:r>
          </w:p>
        </w:tc>
      </w:tr>
      <w:tr w:rsidR="00B83B7D" w:rsidRPr="00734059" w:rsidTr="00B83B7D">
        <w:trPr>
          <w:trHeight w:val="430"/>
        </w:trPr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3B7D" w:rsidRPr="00734059" w:rsidRDefault="00B83B7D" w:rsidP="00046C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34059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3B7D" w:rsidRPr="00734059" w:rsidRDefault="00B83B7D" w:rsidP="00046C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73405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Гипоксия.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B7D" w:rsidRPr="00734059" w:rsidRDefault="00B83B7D" w:rsidP="00046CD3">
            <w:pPr>
              <w:pStyle w:val="22"/>
              <w:widowControl w:val="0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</w:p>
          <w:p w:rsidR="00B83B7D" w:rsidRPr="00734059" w:rsidRDefault="00B83B7D" w:rsidP="00046CD3">
            <w:pPr>
              <w:pStyle w:val="22"/>
              <w:widowControl w:val="0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734059">
              <w:rPr>
                <w:sz w:val="28"/>
                <w:szCs w:val="28"/>
              </w:rPr>
              <w:t>5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B7D" w:rsidRPr="00734059" w:rsidRDefault="00B83B7D" w:rsidP="00046CD3">
            <w:pPr>
              <w:pStyle w:val="22"/>
              <w:widowControl w:val="0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</w:p>
          <w:p w:rsidR="00B83B7D" w:rsidRPr="00734059" w:rsidRDefault="00B83B7D" w:rsidP="00046CD3">
            <w:pPr>
              <w:pStyle w:val="22"/>
              <w:widowControl w:val="0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734059">
              <w:rPr>
                <w:sz w:val="28"/>
                <w:szCs w:val="28"/>
              </w:rPr>
              <w:t>4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B7D" w:rsidRPr="00734059" w:rsidRDefault="00B83B7D" w:rsidP="00046CD3">
            <w:pPr>
              <w:pStyle w:val="22"/>
              <w:widowControl w:val="0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</w:p>
          <w:p w:rsidR="00B83B7D" w:rsidRPr="00734059" w:rsidRDefault="00B83B7D" w:rsidP="00046CD3">
            <w:pPr>
              <w:pStyle w:val="22"/>
              <w:widowControl w:val="0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734059">
              <w:rPr>
                <w:sz w:val="28"/>
                <w:szCs w:val="28"/>
              </w:rPr>
              <w:t>2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B7D" w:rsidRPr="00734059" w:rsidRDefault="00B83B7D" w:rsidP="00046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ar-SA"/>
              </w:rPr>
            </w:pPr>
          </w:p>
          <w:p w:rsidR="00B83B7D" w:rsidRPr="00734059" w:rsidRDefault="00B83B7D" w:rsidP="00046C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3405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B7D" w:rsidRPr="00734059" w:rsidRDefault="00B83B7D" w:rsidP="00046CD3">
            <w:pPr>
              <w:pStyle w:val="22"/>
              <w:widowControl w:val="0"/>
              <w:tabs>
                <w:tab w:val="left" w:pos="435"/>
              </w:tabs>
              <w:spacing w:line="240" w:lineRule="auto"/>
              <w:ind w:firstLine="426"/>
              <w:jc w:val="center"/>
              <w:rPr>
                <w:sz w:val="28"/>
                <w:szCs w:val="28"/>
              </w:rPr>
            </w:pPr>
          </w:p>
          <w:p w:rsidR="00B83B7D" w:rsidRPr="00734059" w:rsidRDefault="00B83B7D" w:rsidP="00046CD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3405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B83B7D" w:rsidRPr="00734059" w:rsidTr="00B83B7D">
        <w:trPr>
          <w:trHeight w:val="691"/>
        </w:trPr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3B7D" w:rsidRPr="00734059" w:rsidRDefault="00B83B7D" w:rsidP="00046C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34059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B7D" w:rsidRPr="00734059" w:rsidRDefault="00B83B7D" w:rsidP="00046C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73405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Нарушение кровообращения и  </w:t>
            </w:r>
            <w:proofErr w:type="spellStart"/>
            <w:r w:rsidRPr="00734059">
              <w:rPr>
                <w:rFonts w:ascii="Times New Roman" w:hAnsi="Times New Roman" w:cs="Times New Roman"/>
                <w:bCs/>
                <w:sz w:val="28"/>
                <w:szCs w:val="28"/>
              </w:rPr>
              <w:t>лимфообращения</w:t>
            </w:r>
            <w:proofErr w:type="spellEnd"/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B7D" w:rsidRPr="00734059" w:rsidRDefault="00B83B7D" w:rsidP="00046CD3">
            <w:pPr>
              <w:pStyle w:val="22"/>
              <w:widowControl w:val="0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</w:p>
          <w:p w:rsidR="00B83B7D" w:rsidRPr="00734059" w:rsidRDefault="00B83B7D" w:rsidP="00046CD3">
            <w:pPr>
              <w:pStyle w:val="22"/>
              <w:widowControl w:val="0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734059">
              <w:rPr>
                <w:sz w:val="28"/>
                <w:szCs w:val="28"/>
              </w:rPr>
              <w:t>5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B7D" w:rsidRPr="00734059" w:rsidRDefault="00B83B7D" w:rsidP="00046CD3">
            <w:pPr>
              <w:pStyle w:val="22"/>
              <w:widowControl w:val="0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</w:p>
          <w:p w:rsidR="00B83B7D" w:rsidRPr="00734059" w:rsidRDefault="00B83B7D" w:rsidP="00046CD3">
            <w:pPr>
              <w:pStyle w:val="22"/>
              <w:widowControl w:val="0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734059">
              <w:rPr>
                <w:sz w:val="28"/>
                <w:szCs w:val="28"/>
              </w:rPr>
              <w:t>4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B7D" w:rsidRPr="00734059" w:rsidRDefault="00B83B7D" w:rsidP="00046CD3">
            <w:pPr>
              <w:pStyle w:val="22"/>
              <w:widowControl w:val="0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</w:p>
          <w:p w:rsidR="00B83B7D" w:rsidRPr="00734059" w:rsidRDefault="00B83B7D" w:rsidP="00046C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3405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D18" w:rsidRDefault="005E7D18" w:rsidP="00046C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3B7D" w:rsidRPr="00734059" w:rsidRDefault="00B83B7D" w:rsidP="00046C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3405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B7D" w:rsidRPr="00734059" w:rsidRDefault="00B83B7D" w:rsidP="00046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ar-SA"/>
              </w:rPr>
            </w:pPr>
          </w:p>
          <w:p w:rsidR="00B83B7D" w:rsidRPr="00734059" w:rsidRDefault="00B83B7D" w:rsidP="00046CD3">
            <w:pPr>
              <w:pStyle w:val="22"/>
              <w:widowControl w:val="0"/>
              <w:tabs>
                <w:tab w:val="left" w:pos="435"/>
              </w:tabs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734059">
              <w:rPr>
                <w:sz w:val="28"/>
                <w:szCs w:val="28"/>
              </w:rPr>
              <w:t>2</w:t>
            </w:r>
          </w:p>
        </w:tc>
      </w:tr>
      <w:tr w:rsidR="00B83B7D" w:rsidRPr="00734059" w:rsidTr="00B83B7D">
        <w:trPr>
          <w:trHeight w:val="539"/>
        </w:trPr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3B7D" w:rsidRPr="00734059" w:rsidRDefault="00B83B7D" w:rsidP="00046C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34059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4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3B7D" w:rsidRPr="00734059" w:rsidRDefault="00B83B7D" w:rsidP="00046C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34059">
              <w:rPr>
                <w:rFonts w:ascii="Times New Roman" w:hAnsi="Times New Roman" w:cs="Times New Roman"/>
                <w:bCs/>
                <w:sz w:val="28"/>
                <w:szCs w:val="28"/>
              </w:rPr>
              <w:t>Воспаление.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B7D" w:rsidRPr="00734059" w:rsidRDefault="00B83B7D" w:rsidP="00046CD3">
            <w:pPr>
              <w:pStyle w:val="22"/>
              <w:widowControl w:val="0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</w:p>
          <w:p w:rsidR="00B83B7D" w:rsidRPr="00734059" w:rsidRDefault="00B83B7D" w:rsidP="00046CD3">
            <w:pPr>
              <w:pStyle w:val="22"/>
              <w:widowControl w:val="0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734059">
              <w:rPr>
                <w:sz w:val="28"/>
                <w:szCs w:val="28"/>
              </w:rPr>
              <w:t>5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B7D" w:rsidRPr="00734059" w:rsidRDefault="00B83B7D" w:rsidP="00046CD3">
            <w:pPr>
              <w:pStyle w:val="22"/>
              <w:widowControl w:val="0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</w:p>
          <w:p w:rsidR="00B83B7D" w:rsidRPr="00734059" w:rsidRDefault="00B83B7D" w:rsidP="00046CD3">
            <w:pPr>
              <w:pStyle w:val="22"/>
              <w:widowControl w:val="0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734059">
              <w:rPr>
                <w:sz w:val="28"/>
                <w:szCs w:val="28"/>
              </w:rPr>
              <w:t>4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B7D" w:rsidRPr="00734059" w:rsidRDefault="00B83B7D" w:rsidP="00046CD3">
            <w:pPr>
              <w:pStyle w:val="22"/>
              <w:widowControl w:val="0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</w:p>
          <w:p w:rsidR="00B83B7D" w:rsidRPr="00734059" w:rsidRDefault="00B83B7D" w:rsidP="00046C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3405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B7D" w:rsidRPr="00734059" w:rsidRDefault="00B83B7D" w:rsidP="00046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ar-SA"/>
              </w:rPr>
            </w:pPr>
          </w:p>
          <w:p w:rsidR="00B83B7D" w:rsidRPr="00734059" w:rsidRDefault="00B83B7D" w:rsidP="00046C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3405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B7D" w:rsidRPr="00734059" w:rsidRDefault="00B83B7D" w:rsidP="00046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ar-SA"/>
              </w:rPr>
            </w:pPr>
          </w:p>
          <w:p w:rsidR="00B83B7D" w:rsidRPr="00734059" w:rsidRDefault="00B83B7D" w:rsidP="00046CD3">
            <w:pPr>
              <w:pStyle w:val="22"/>
              <w:widowControl w:val="0"/>
              <w:tabs>
                <w:tab w:val="left" w:pos="435"/>
              </w:tabs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734059">
              <w:rPr>
                <w:sz w:val="28"/>
                <w:szCs w:val="28"/>
              </w:rPr>
              <w:t>2</w:t>
            </w:r>
          </w:p>
        </w:tc>
      </w:tr>
      <w:tr w:rsidR="00B83B7D" w:rsidRPr="00734059" w:rsidTr="00B83B7D">
        <w:trPr>
          <w:trHeight w:val="865"/>
        </w:trPr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3B7D" w:rsidRPr="00734059" w:rsidRDefault="00B83B7D" w:rsidP="00046C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34059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4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B7D" w:rsidRPr="00734059" w:rsidRDefault="00B83B7D" w:rsidP="00046C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34059">
              <w:rPr>
                <w:rFonts w:ascii="Times New Roman" w:hAnsi="Times New Roman" w:cs="Times New Roman"/>
                <w:bCs/>
                <w:sz w:val="28"/>
                <w:szCs w:val="28"/>
              </w:rPr>
              <w:t>Защитно-приспособительные и компенсаторные реакции организма.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B7D" w:rsidRPr="00734059" w:rsidRDefault="00B83B7D" w:rsidP="00046CD3">
            <w:pPr>
              <w:pStyle w:val="22"/>
              <w:widowControl w:val="0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</w:p>
          <w:p w:rsidR="00B83B7D" w:rsidRPr="00734059" w:rsidRDefault="00B83B7D" w:rsidP="00046CD3">
            <w:pPr>
              <w:pStyle w:val="22"/>
              <w:widowControl w:val="0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734059">
              <w:rPr>
                <w:sz w:val="28"/>
                <w:szCs w:val="28"/>
              </w:rPr>
              <w:t>5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B7D" w:rsidRPr="00734059" w:rsidRDefault="00B83B7D" w:rsidP="00046CD3">
            <w:pPr>
              <w:pStyle w:val="22"/>
              <w:widowControl w:val="0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</w:p>
          <w:p w:rsidR="00B83B7D" w:rsidRPr="00734059" w:rsidRDefault="00B83B7D" w:rsidP="00046CD3">
            <w:pPr>
              <w:pStyle w:val="22"/>
              <w:widowControl w:val="0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734059">
              <w:rPr>
                <w:sz w:val="28"/>
                <w:szCs w:val="28"/>
              </w:rPr>
              <w:t>4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B7D" w:rsidRPr="00734059" w:rsidRDefault="00B83B7D" w:rsidP="00046C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B83B7D" w:rsidRPr="00734059" w:rsidRDefault="00B83B7D" w:rsidP="00046C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3405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B7D" w:rsidRPr="00734059" w:rsidRDefault="00B83B7D" w:rsidP="00046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ar-SA"/>
              </w:rPr>
            </w:pPr>
          </w:p>
          <w:p w:rsidR="00B83B7D" w:rsidRPr="00734059" w:rsidRDefault="00B83B7D" w:rsidP="00046C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3405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B7D" w:rsidRPr="00734059" w:rsidRDefault="00B83B7D" w:rsidP="00046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ar-SA"/>
              </w:rPr>
            </w:pPr>
          </w:p>
          <w:p w:rsidR="00B83B7D" w:rsidRPr="00734059" w:rsidRDefault="00B83B7D" w:rsidP="00046CD3">
            <w:pPr>
              <w:pStyle w:val="22"/>
              <w:widowControl w:val="0"/>
              <w:tabs>
                <w:tab w:val="left" w:pos="435"/>
              </w:tabs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734059">
              <w:rPr>
                <w:sz w:val="28"/>
                <w:szCs w:val="28"/>
              </w:rPr>
              <w:t>2</w:t>
            </w:r>
          </w:p>
        </w:tc>
      </w:tr>
      <w:tr w:rsidR="00B83B7D" w:rsidRPr="00734059" w:rsidTr="00B83B7D"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3B7D" w:rsidRPr="00734059" w:rsidRDefault="00B83B7D" w:rsidP="00046C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34059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4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3B7D" w:rsidRPr="00734059" w:rsidRDefault="00B83B7D" w:rsidP="00046C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34059">
              <w:rPr>
                <w:rFonts w:ascii="Times New Roman" w:hAnsi="Times New Roman" w:cs="Times New Roman"/>
                <w:bCs/>
                <w:sz w:val="28"/>
                <w:szCs w:val="28"/>
              </w:rPr>
              <w:t>Па</w:t>
            </w:r>
            <w:r w:rsidRPr="00734059">
              <w:rPr>
                <w:rFonts w:ascii="Times New Roman" w:hAnsi="Times New Roman" w:cs="Times New Roman"/>
                <w:bCs/>
                <w:sz w:val="28"/>
                <w:szCs w:val="28"/>
              </w:rPr>
              <w:softHyphen/>
              <w:t>то</w:t>
            </w:r>
            <w:r w:rsidRPr="00734059">
              <w:rPr>
                <w:rFonts w:ascii="Times New Roman" w:hAnsi="Times New Roman" w:cs="Times New Roman"/>
                <w:bCs/>
                <w:sz w:val="28"/>
                <w:szCs w:val="28"/>
              </w:rPr>
              <w:softHyphen/>
              <w:t>ло</w:t>
            </w:r>
            <w:r w:rsidRPr="00734059">
              <w:rPr>
                <w:rFonts w:ascii="Times New Roman" w:hAnsi="Times New Roman" w:cs="Times New Roman"/>
                <w:bCs/>
                <w:sz w:val="28"/>
                <w:szCs w:val="28"/>
              </w:rPr>
              <w:softHyphen/>
              <w:t>гия им</w:t>
            </w:r>
            <w:r w:rsidRPr="00734059">
              <w:rPr>
                <w:rFonts w:ascii="Times New Roman" w:hAnsi="Times New Roman" w:cs="Times New Roman"/>
                <w:bCs/>
                <w:sz w:val="28"/>
                <w:szCs w:val="28"/>
              </w:rPr>
              <w:softHyphen/>
              <w:t>мун</w:t>
            </w:r>
            <w:r w:rsidRPr="00734059">
              <w:rPr>
                <w:rFonts w:ascii="Times New Roman" w:hAnsi="Times New Roman" w:cs="Times New Roman"/>
                <w:bCs/>
                <w:sz w:val="28"/>
                <w:szCs w:val="28"/>
              </w:rPr>
              <w:softHyphen/>
              <w:t>ной сис</w:t>
            </w:r>
            <w:r w:rsidRPr="00734059">
              <w:rPr>
                <w:rFonts w:ascii="Times New Roman" w:hAnsi="Times New Roman" w:cs="Times New Roman"/>
                <w:bCs/>
                <w:sz w:val="28"/>
                <w:szCs w:val="28"/>
              </w:rPr>
              <w:softHyphen/>
              <w:t>те</w:t>
            </w:r>
            <w:r w:rsidRPr="00734059">
              <w:rPr>
                <w:rFonts w:ascii="Times New Roman" w:hAnsi="Times New Roman" w:cs="Times New Roman"/>
                <w:bCs/>
                <w:sz w:val="28"/>
                <w:szCs w:val="28"/>
              </w:rPr>
              <w:softHyphen/>
              <w:t>мы.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B7D" w:rsidRPr="00734059" w:rsidRDefault="00B83B7D" w:rsidP="00046CD3">
            <w:pPr>
              <w:pStyle w:val="22"/>
              <w:widowControl w:val="0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734059">
              <w:rPr>
                <w:sz w:val="28"/>
                <w:szCs w:val="28"/>
              </w:rPr>
              <w:t>4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B7D" w:rsidRPr="00734059" w:rsidRDefault="00B83B7D" w:rsidP="00046C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3405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B7D" w:rsidRPr="00734059" w:rsidRDefault="00B83B7D" w:rsidP="00046C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3405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B7D" w:rsidRPr="00734059" w:rsidRDefault="00B83B7D" w:rsidP="00046C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3405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B7D" w:rsidRPr="00734059" w:rsidRDefault="00B83B7D" w:rsidP="00046CD3">
            <w:pPr>
              <w:pStyle w:val="22"/>
              <w:widowControl w:val="0"/>
              <w:tabs>
                <w:tab w:val="left" w:pos="435"/>
              </w:tabs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734059">
              <w:rPr>
                <w:sz w:val="28"/>
                <w:szCs w:val="28"/>
              </w:rPr>
              <w:t>2</w:t>
            </w:r>
          </w:p>
        </w:tc>
      </w:tr>
      <w:tr w:rsidR="00B83B7D" w:rsidRPr="00734059" w:rsidTr="00B83B7D">
        <w:trPr>
          <w:trHeight w:val="738"/>
        </w:trPr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3B7D" w:rsidRPr="00734059" w:rsidRDefault="00B83B7D" w:rsidP="00046C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34059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4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3B7D" w:rsidRPr="00734059" w:rsidRDefault="00B83B7D" w:rsidP="00046CD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34059">
              <w:rPr>
                <w:rFonts w:ascii="Times New Roman" w:hAnsi="Times New Roman" w:cs="Times New Roman"/>
                <w:bCs/>
                <w:sz w:val="28"/>
                <w:szCs w:val="28"/>
              </w:rPr>
              <w:t>На</w:t>
            </w:r>
            <w:r w:rsidRPr="00734059">
              <w:rPr>
                <w:rFonts w:ascii="Times New Roman" w:hAnsi="Times New Roman" w:cs="Times New Roman"/>
                <w:bCs/>
                <w:sz w:val="28"/>
                <w:szCs w:val="28"/>
              </w:rPr>
              <w:softHyphen/>
              <w:t>ру</w:t>
            </w:r>
            <w:r w:rsidRPr="00734059">
              <w:rPr>
                <w:rFonts w:ascii="Times New Roman" w:hAnsi="Times New Roman" w:cs="Times New Roman"/>
                <w:bCs/>
                <w:sz w:val="28"/>
                <w:szCs w:val="28"/>
              </w:rPr>
              <w:softHyphen/>
              <w:t>ше</w:t>
            </w:r>
            <w:r w:rsidRPr="00734059">
              <w:rPr>
                <w:rFonts w:ascii="Times New Roman" w:hAnsi="Times New Roman" w:cs="Times New Roman"/>
                <w:bCs/>
                <w:sz w:val="28"/>
                <w:szCs w:val="28"/>
              </w:rPr>
              <w:softHyphen/>
              <w:t>ние те</w:t>
            </w:r>
            <w:r w:rsidRPr="00734059">
              <w:rPr>
                <w:rFonts w:ascii="Times New Roman" w:hAnsi="Times New Roman" w:cs="Times New Roman"/>
                <w:bCs/>
                <w:sz w:val="28"/>
                <w:szCs w:val="28"/>
              </w:rPr>
              <w:softHyphen/>
              <w:t>рмо</w:t>
            </w:r>
            <w:r w:rsidRPr="00734059">
              <w:rPr>
                <w:rFonts w:ascii="Times New Roman" w:hAnsi="Times New Roman" w:cs="Times New Roman"/>
                <w:bCs/>
                <w:sz w:val="28"/>
                <w:szCs w:val="28"/>
              </w:rPr>
              <w:softHyphen/>
              <w:t>ре</w:t>
            </w:r>
            <w:r w:rsidRPr="00734059">
              <w:rPr>
                <w:rFonts w:ascii="Times New Roman" w:hAnsi="Times New Roman" w:cs="Times New Roman"/>
                <w:bCs/>
                <w:sz w:val="28"/>
                <w:szCs w:val="28"/>
              </w:rPr>
              <w:softHyphen/>
              <w:t>гу</w:t>
            </w:r>
            <w:r w:rsidRPr="00734059">
              <w:rPr>
                <w:rFonts w:ascii="Times New Roman" w:hAnsi="Times New Roman" w:cs="Times New Roman"/>
                <w:bCs/>
                <w:sz w:val="28"/>
                <w:szCs w:val="28"/>
              </w:rPr>
              <w:softHyphen/>
              <w:t>ля</w:t>
            </w:r>
            <w:r w:rsidRPr="00734059">
              <w:rPr>
                <w:rFonts w:ascii="Times New Roman" w:hAnsi="Times New Roman" w:cs="Times New Roman"/>
                <w:bCs/>
                <w:sz w:val="28"/>
                <w:szCs w:val="28"/>
              </w:rPr>
              <w:softHyphen/>
              <w:t xml:space="preserve">ции: </w:t>
            </w:r>
            <w:proofErr w:type="spellStart"/>
            <w:r w:rsidRPr="00734059">
              <w:rPr>
                <w:rFonts w:ascii="Times New Roman" w:hAnsi="Times New Roman" w:cs="Times New Roman"/>
                <w:bCs/>
                <w:sz w:val="28"/>
                <w:szCs w:val="28"/>
              </w:rPr>
              <w:t>ги</w:t>
            </w:r>
            <w:r w:rsidRPr="00734059">
              <w:rPr>
                <w:rFonts w:ascii="Times New Roman" w:hAnsi="Times New Roman" w:cs="Times New Roman"/>
                <w:bCs/>
                <w:sz w:val="28"/>
                <w:szCs w:val="28"/>
              </w:rPr>
              <w:softHyphen/>
              <w:t>пер</w:t>
            </w:r>
            <w:proofErr w:type="spellEnd"/>
            <w:r w:rsidRPr="00734059">
              <w:rPr>
                <w:rFonts w:ascii="Times New Roman" w:hAnsi="Times New Roman" w:cs="Times New Roman"/>
                <w:bCs/>
                <w:sz w:val="28"/>
                <w:szCs w:val="28"/>
              </w:rPr>
              <w:t>- и ги</w:t>
            </w:r>
            <w:r w:rsidRPr="00734059">
              <w:rPr>
                <w:rFonts w:ascii="Times New Roman" w:hAnsi="Times New Roman" w:cs="Times New Roman"/>
                <w:bCs/>
                <w:sz w:val="28"/>
                <w:szCs w:val="28"/>
              </w:rPr>
              <w:softHyphen/>
              <w:t>по</w:t>
            </w:r>
            <w:r w:rsidRPr="00734059">
              <w:rPr>
                <w:rFonts w:ascii="Times New Roman" w:hAnsi="Times New Roman" w:cs="Times New Roman"/>
                <w:bCs/>
                <w:sz w:val="28"/>
                <w:szCs w:val="28"/>
              </w:rPr>
              <w:softHyphen/>
              <w:t>тер</w:t>
            </w:r>
            <w:r w:rsidRPr="00734059">
              <w:rPr>
                <w:rFonts w:ascii="Times New Roman" w:hAnsi="Times New Roman" w:cs="Times New Roman"/>
                <w:bCs/>
                <w:sz w:val="28"/>
                <w:szCs w:val="28"/>
              </w:rPr>
              <w:softHyphen/>
              <w:t>мия. Ли</w:t>
            </w:r>
            <w:r w:rsidRPr="00734059">
              <w:rPr>
                <w:rFonts w:ascii="Times New Roman" w:hAnsi="Times New Roman" w:cs="Times New Roman"/>
                <w:bCs/>
                <w:sz w:val="28"/>
                <w:szCs w:val="28"/>
              </w:rPr>
              <w:softHyphen/>
              <w:t>хо</w:t>
            </w:r>
            <w:r w:rsidRPr="00734059">
              <w:rPr>
                <w:rFonts w:ascii="Times New Roman" w:hAnsi="Times New Roman" w:cs="Times New Roman"/>
                <w:bCs/>
                <w:sz w:val="28"/>
                <w:szCs w:val="28"/>
              </w:rPr>
              <w:softHyphen/>
              <w:t>рад</w:t>
            </w:r>
            <w:r w:rsidRPr="00734059">
              <w:rPr>
                <w:rFonts w:ascii="Times New Roman" w:hAnsi="Times New Roman" w:cs="Times New Roman"/>
                <w:bCs/>
                <w:sz w:val="28"/>
                <w:szCs w:val="28"/>
              </w:rPr>
              <w:softHyphen/>
              <w:t>ка.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B7D" w:rsidRPr="00734059" w:rsidRDefault="00B83B7D" w:rsidP="00046CD3">
            <w:pPr>
              <w:pStyle w:val="22"/>
              <w:widowControl w:val="0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734059">
              <w:rPr>
                <w:sz w:val="28"/>
                <w:szCs w:val="28"/>
              </w:rPr>
              <w:t>3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B7D" w:rsidRPr="00734059" w:rsidRDefault="00B83B7D" w:rsidP="00046C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3405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B7D" w:rsidRPr="00734059" w:rsidRDefault="00B83B7D" w:rsidP="00046C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3405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B7D" w:rsidRPr="00734059" w:rsidRDefault="00B83B7D" w:rsidP="00046C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3405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B7D" w:rsidRPr="00734059" w:rsidRDefault="00B83B7D" w:rsidP="00046CD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3405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B83B7D" w:rsidRPr="00734059" w:rsidTr="00B83B7D">
        <w:trPr>
          <w:trHeight w:val="479"/>
        </w:trPr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3B7D" w:rsidRPr="00734059" w:rsidRDefault="00B83B7D" w:rsidP="00046C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34059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4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B7D" w:rsidRPr="00734059" w:rsidRDefault="00B83B7D" w:rsidP="00046CD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734059">
              <w:rPr>
                <w:rFonts w:ascii="Times New Roman" w:hAnsi="Times New Roman" w:cs="Times New Roman"/>
                <w:bCs/>
                <w:sz w:val="28"/>
                <w:szCs w:val="28"/>
              </w:rPr>
              <w:t>Экстремальные состояния.</w:t>
            </w:r>
          </w:p>
          <w:p w:rsidR="00B83B7D" w:rsidRPr="00734059" w:rsidRDefault="00B83B7D" w:rsidP="00046C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B7D" w:rsidRPr="00734059" w:rsidRDefault="00B83B7D" w:rsidP="00046CD3">
            <w:pPr>
              <w:widowControl w:val="0"/>
              <w:tabs>
                <w:tab w:val="left" w:pos="43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3405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B7D" w:rsidRPr="00734059" w:rsidRDefault="00B83B7D" w:rsidP="00046C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3405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B7D" w:rsidRPr="00734059" w:rsidRDefault="00B83B7D" w:rsidP="00046C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3405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B7D" w:rsidRPr="00734059" w:rsidRDefault="00B83B7D" w:rsidP="00046C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3405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B7D" w:rsidRPr="00734059" w:rsidRDefault="00B83B7D" w:rsidP="00046CD3">
            <w:pPr>
              <w:pStyle w:val="22"/>
              <w:widowControl w:val="0"/>
              <w:tabs>
                <w:tab w:val="left" w:pos="435"/>
              </w:tabs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734059">
              <w:rPr>
                <w:sz w:val="28"/>
                <w:szCs w:val="28"/>
              </w:rPr>
              <w:t>2</w:t>
            </w:r>
          </w:p>
        </w:tc>
      </w:tr>
      <w:tr w:rsidR="00B83B7D" w:rsidRPr="00734059" w:rsidTr="00B83B7D">
        <w:trPr>
          <w:trHeight w:val="605"/>
        </w:trPr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3B7D" w:rsidRPr="00734059" w:rsidRDefault="00B83B7D" w:rsidP="00046C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3405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10.</w:t>
            </w:r>
          </w:p>
        </w:tc>
        <w:tc>
          <w:tcPr>
            <w:tcW w:w="4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B7D" w:rsidRPr="00734059" w:rsidRDefault="00B83B7D" w:rsidP="00046CD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734059">
              <w:rPr>
                <w:rFonts w:ascii="Times New Roman" w:hAnsi="Times New Roman" w:cs="Times New Roman"/>
                <w:bCs/>
                <w:sz w:val="28"/>
                <w:szCs w:val="28"/>
              </w:rPr>
              <w:t>Опу</w:t>
            </w:r>
            <w:r w:rsidRPr="00734059">
              <w:rPr>
                <w:rFonts w:ascii="Times New Roman" w:hAnsi="Times New Roman" w:cs="Times New Roman"/>
                <w:bCs/>
                <w:sz w:val="28"/>
                <w:szCs w:val="28"/>
              </w:rPr>
              <w:softHyphen/>
              <w:t>хо</w:t>
            </w:r>
            <w:r w:rsidRPr="00734059">
              <w:rPr>
                <w:rFonts w:ascii="Times New Roman" w:hAnsi="Times New Roman" w:cs="Times New Roman"/>
                <w:bCs/>
                <w:sz w:val="28"/>
                <w:szCs w:val="28"/>
              </w:rPr>
              <w:softHyphen/>
              <w:t>ли.</w:t>
            </w:r>
          </w:p>
          <w:p w:rsidR="00B83B7D" w:rsidRPr="00734059" w:rsidRDefault="00B83B7D" w:rsidP="00046C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B7D" w:rsidRPr="00734059" w:rsidRDefault="00B83B7D" w:rsidP="00046CD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34059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5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B7D" w:rsidRPr="00734059" w:rsidRDefault="00B83B7D" w:rsidP="00046C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3405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B7D" w:rsidRPr="00734059" w:rsidRDefault="00B83B7D" w:rsidP="00046C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3405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B7D" w:rsidRPr="00734059" w:rsidRDefault="00B83B7D" w:rsidP="00046C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3405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B7D" w:rsidRPr="00734059" w:rsidRDefault="00B83B7D" w:rsidP="00046CD3">
            <w:pPr>
              <w:pStyle w:val="22"/>
              <w:widowControl w:val="0"/>
              <w:tabs>
                <w:tab w:val="left" w:pos="435"/>
              </w:tabs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734059">
              <w:rPr>
                <w:sz w:val="28"/>
                <w:szCs w:val="28"/>
              </w:rPr>
              <w:t>2</w:t>
            </w:r>
          </w:p>
        </w:tc>
      </w:tr>
      <w:tr w:rsidR="00B83B7D" w:rsidRPr="00734059" w:rsidTr="00B83B7D"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B7D" w:rsidRPr="00734059" w:rsidRDefault="00B83B7D" w:rsidP="00046C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4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3B7D" w:rsidRPr="00734059" w:rsidRDefault="00B83B7D" w:rsidP="00046CD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734059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3B7D" w:rsidRPr="00734059" w:rsidRDefault="00B83B7D" w:rsidP="00046CD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ar-SA"/>
              </w:rPr>
            </w:pPr>
            <w:r w:rsidRPr="00734059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54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3B7D" w:rsidRPr="00734059" w:rsidRDefault="00B83B7D" w:rsidP="00046C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34059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3B7D" w:rsidRPr="00734059" w:rsidRDefault="00B83B7D" w:rsidP="00046C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34059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3B7D" w:rsidRPr="00734059" w:rsidRDefault="00B83B7D" w:rsidP="00046CD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ar-SA"/>
              </w:rPr>
            </w:pPr>
            <w:r w:rsidRPr="00734059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18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3B7D" w:rsidRPr="00734059" w:rsidRDefault="00B83B7D" w:rsidP="00046CD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ar-SA"/>
              </w:rPr>
            </w:pPr>
            <w:r w:rsidRPr="00734059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18</w:t>
            </w:r>
          </w:p>
        </w:tc>
      </w:tr>
    </w:tbl>
    <w:p w:rsidR="00046CD3" w:rsidRDefault="00046CD3" w:rsidP="00B83B7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rFonts w:cs="Times New Roman"/>
          <w:b/>
          <w:caps/>
          <w:sz w:val="28"/>
          <w:szCs w:val="28"/>
        </w:rPr>
      </w:pPr>
    </w:p>
    <w:p w:rsidR="00B83B7D" w:rsidRPr="00734059" w:rsidRDefault="00B83B7D" w:rsidP="00B83B7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rFonts w:cs="Times New Roman"/>
          <w:b/>
          <w:caps/>
          <w:sz w:val="28"/>
          <w:szCs w:val="28"/>
        </w:rPr>
      </w:pPr>
      <w:r w:rsidRPr="00734059">
        <w:rPr>
          <w:rFonts w:cs="Times New Roman"/>
          <w:b/>
          <w:caps/>
          <w:sz w:val="28"/>
          <w:szCs w:val="28"/>
        </w:rPr>
        <w:t>3. условия реализации УЧЕБНОЙ дисциплины</w:t>
      </w:r>
    </w:p>
    <w:p w:rsidR="00B83B7D" w:rsidRPr="00734059" w:rsidRDefault="00B83B7D" w:rsidP="00B83B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34059">
        <w:rPr>
          <w:rFonts w:ascii="Times New Roman" w:hAnsi="Times New Roman" w:cs="Times New Roman"/>
          <w:b/>
          <w:bCs/>
          <w:sz w:val="28"/>
          <w:szCs w:val="28"/>
        </w:rPr>
        <w:t>3.1. Материально-техническое обеспечение.</w:t>
      </w:r>
    </w:p>
    <w:p w:rsidR="00046CD3" w:rsidRDefault="00B83B7D" w:rsidP="00046C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34059">
        <w:rPr>
          <w:rFonts w:ascii="Times New Roman" w:hAnsi="Times New Roman" w:cs="Times New Roman"/>
          <w:bCs/>
          <w:sz w:val="28"/>
          <w:szCs w:val="28"/>
        </w:rPr>
        <w:t xml:space="preserve">Оборудование учебного кабинета: </w:t>
      </w:r>
    </w:p>
    <w:p w:rsidR="00B83B7D" w:rsidRPr="00734059" w:rsidRDefault="00B83B7D" w:rsidP="00046C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34059">
        <w:rPr>
          <w:rFonts w:ascii="Times New Roman" w:hAnsi="Times New Roman" w:cs="Times New Roman"/>
          <w:b/>
          <w:bCs/>
          <w:sz w:val="28"/>
          <w:szCs w:val="28"/>
        </w:rPr>
        <w:t>средства обучения.</w:t>
      </w:r>
    </w:p>
    <w:p w:rsidR="00B83B7D" w:rsidRPr="00734059" w:rsidRDefault="00B83B7D" w:rsidP="00B83B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Cs/>
          <w:sz w:val="28"/>
          <w:szCs w:val="28"/>
        </w:rPr>
      </w:pPr>
      <w:r w:rsidRPr="00734059">
        <w:rPr>
          <w:rFonts w:ascii="Times New Roman" w:hAnsi="Times New Roman" w:cs="Times New Roman"/>
          <w:bCs/>
          <w:sz w:val="28"/>
          <w:szCs w:val="28"/>
        </w:rPr>
        <w:t>Информационные средства обучения:</w:t>
      </w:r>
    </w:p>
    <w:p w:rsidR="00B83B7D" w:rsidRPr="00734059" w:rsidRDefault="00B83B7D" w:rsidP="00B83B7D">
      <w:pPr>
        <w:numPr>
          <w:ilvl w:val="0"/>
          <w:numId w:val="3"/>
        </w:numPr>
        <w:tabs>
          <w:tab w:val="left" w:pos="54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 w:firstLine="0"/>
        <w:rPr>
          <w:rFonts w:ascii="Times New Roman" w:hAnsi="Times New Roman" w:cs="Times New Roman"/>
          <w:bCs/>
          <w:sz w:val="28"/>
          <w:szCs w:val="28"/>
        </w:rPr>
      </w:pPr>
      <w:r w:rsidRPr="00734059">
        <w:rPr>
          <w:rFonts w:ascii="Times New Roman" w:hAnsi="Times New Roman" w:cs="Times New Roman"/>
          <w:bCs/>
          <w:sz w:val="28"/>
          <w:szCs w:val="28"/>
        </w:rPr>
        <w:t>учебники;</w:t>
      </w:r>
    </w:p>
    <w:p w:rsidR="00B83B7D" w:rsidRPr="00734059" w:rsidRDefault="00B83B7D" w:rsidP="00B83B7D">
      <w:pPr>
        <w:numPr>
          <w:ilvl w:val="0"/>
          <w:numId w:val="3"/>
        </w:numPr>
        <w:tabs>
          <w:tab w:val="left" w:pos="54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 w:firstLine="0"/>
        <w:rPr>
          <w:rFonts w:ascii="Times New Roman" w:hAnsi="Times New Roman" w:cs="Times New Roman"/>
          <w:bCs/>
          <w:sz w:val="28"/>
          <w:szCs w:val="28"/>
        </w:rPr>
      </w:pPr>
      <w:r w:rsidRPr="00734059">
        <w:rPr>
          <w:rFonts w:ascii="Times New Roman" w:hAnsi="Times New Roman" w:cs="Times New Roman"/>
          <w:bCs/>
          <w:sz w:val="28"/>
          <w:szCs w:val="28"/>
        </w:rPr>
        <w:t>учебные пособия;</w:t>
      </w:r>
    </w:p>
    <w:p w:rsidR="00B83B7D" w:rsidRPr="00734059" w:rsidRDefault="00B83B7D" w:rsidP="00B83B7D">
      <w:pPr>
        <w:numPr>
          <w:ilvl w:val="0"/>
          <w:numId w:val="3"/>
        </w:numPr>
        <w:tabs>
          <w:tab w:val="left" w:pos="54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 w:firstLine="0"/>
        <w:rPr>
          <w:rFonts w:ascii="Times New Roman" w:hAnsi="Times New Roman" w:cs="Times New Roman"/>
          <w:bCs/>
          <w:sz w:val="28"/>
          <w:szCs w:val="28"/>
        </w:rPr>
      </w:pPr>
      <w:r w:rsidRPr="00734059">
        <w:rPr>
          <w:rFonts w:ascii="Times New Roman" w:hAnsi="Times New Roman" w:cs="Times New Roman"/>
          <w:bCs/>
          <w:sz w:val="28"/>
          <w:szCs w:val="28"/>
        </w:rPr>
        <w:t>справочники;</w:t>
      </w:r>
    </w:p>
    <w:p w:rsidR="00B83B7D" w:rsidRPr="00734059" w:rsidRDefault="00B83B7D" w:rsidP="00B83B7D">
      <w:pPr>
        <w:numPr>
          <w:ilvl w:val="0"/>
          <w:numId w:val="3"/>
        </w:numPr>
        <w:tabs>
          <w:tab w:val="left" w:pos="54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 w:firstLine="0"/>
        <w:rPr>
          <w:rFonts w:ascii="Times New Roman" w:hAnsi="Times New Roman" w:cs="Times New Roman"/>
          <w:bCs/>
          <w:sz w:val="28"/>
          <w:szCs w:val="28"/>
        </w:rPr>
      </w:pPr>
      <w:r w:rsidRPr="00734059">
        <w:rPr>
          <w:rFonts w:ascii="Times New Roman" w:hAnsi="Times New Roman" w:cs="Times New Roman"/>
          <w:bCs/>
          <w:sz w:val="28"/>
          <w:szCs w:val="28"/>
        </w:rPr>
        <w:t>сборники тестовых заданий;</w:t>
      </w:r>
    </w:p>
    <w:p w:rsidR="00B83B7D" w:rsidRPr="00734059" w:rsidRDefault="00B83B7D" w:rsidP="00B83B7D">
      <w:pPr>
        <w:numPr>
          <w:ilvl w:val="0"/>
          <w:numId w:val="3"/>
        </w:numPr>
        <w:tabs>
          <w:tab w:val="left" w:pos="54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 w:firstLine="0"/>
        <w:rPr>
          <w:rFonts w:ascii="Times New Roman" w:hAnsi="Times New Roman" w:cs="Times New Roman"/>
          <w:bCs/>
          <w:sz w:val="28"/>
          <w:szCs w:val="28"/>
        </w:rPr>
      </w:pPr>
      <w:r w:rsidRPr="00734059">
        <w:rPr>
          <w:rFonts w:ascii="Times New Roman" w:hAnsi="Times New Roman" w:cs="Times New Roman"/>
          <w:bCs/>
          <w:sz w:val="28"/>
          <w:szCs w:val="28"/>
        </w:rPr>
        <w:t>сборники ситуационных задач;</w:t>
      </w:r>
    </w:p>
    <w:p w:rsidR="00B83B7D" w:rsidRPr="00734059" w:rsidRDefault="00B83B7D" w:rsidP="00B83B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Cs/>
          <w:sz w:val="28"/>
          <w:szCs w:val="28"/>
        </w:rPr>
      </w:pPr>
      <w:r w:rsidRPr="00734059">
        <w:rPr>
          <w:rFonts w:ascii="Times New Roman" w:hAnsi="Times New Roman" w:cs="Times New Roman"/>
          <w:bCs/>
          <w:sz w:val="28"/>
          <w:szCs w:val="28"/>
        </w:rPr>
        <w:t>Наглядные средства обучения:</w:t>
      </w:r>
    </w:p>
    <w:p w:rsidR="00B83B7D" w:rsidRPr="00734059" w:rsidRDefault="00B83B7D" w:rsidP="00B83B7D">
      <w:pPr>
        <w:numPr>
          <w:ilvl w:val="1"/>
          <w:numId w:val="3"/>
        </w:numPr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 w:firstLine="0"/>
        <w:rPr>
          <w:rFonts w:ascii="Times New Roman" w:hAnsi="Times New Roman" w:cs="Times New Roman"/>
          <w:bCs/>
          <w:sz w:val="28"/>
          <w:szCs w:val="28"/>
        </w:rPr>
      </w:pPr>
      <w:r w:rsidRPr="00734059">
        <w:rPr>
          <w:rFonts w:ascii="Times New Roman" w:hAnsi="Times New Roman" w:cs="Times New Roman"/>
          <w:bCs/>
          <w:sz w:val="28"/>
          <w:szCs w:val="28"/>
        </w:rPr>
        <w:t>Изобразительные пособия</w:t>
      </w:r>
    </w:p>
    <w:p w:rsidR="00B83B7D" w:rsidRPr="00734059" w:rsidRDefault="00B83B7D" w:rsidP="00B83B7D">
      <w:pPr>
        <w:numPr>
          <w:ilvl w:val="2"/>
          <w:numId w:val="3"/>
        </w:numPr>
        <w:tabs>
          <w:tab w:val="left" w:pos="540"/>
          <w:tab w:val="left" w:pos="916"/>
          <w:tab w:val="left" w:pos="14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 w:firstLine="0"/>
        <w:rPr>
          <w:rFonts w:ascii="Times New Roman" w:hAnsi="Times New Roman" w:cs="Times New Roman"/>
          <w:bCs/>
          <w:sz w:val="28"/>
          <w:szCs w:val="28"/>
        </w:rPr>
      </w:pPr>
      <w:r w:rsidRPr="00734059">
        <w:rPr>
          <w:rFonts w:ascii="Times New Roman" w:hAnsi="Times New Roman" w:cs="Times New Roman"/>
          <w:bCs/>
          <w:sz w:val="28"/>
          <w:szCs w:val="28"/>
        </w:rPr>
        <w:t>плакаты;</w:t>
      </w:r>
    </w:p>
    <w:p w:rsidR="00B83B7D" w:rsidRPr="00734059" w:rsidRDefault="00B83B7D" w:rsidP="00B83B7D">
      <w:pPr>
        <w:numPr>
          <w:ilvl w:val="2"/>
          <w:numId w:val="3"/>
        </w:numPr>
        <w:tabs>
          <w:tab w:val="left" w:pos="540"/>
          <w:tab w:val="left" w:pos="14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 w:firstLine="0"/>
        <w:rPr>
          <w:rFonts w:ascii="Times New Roman" w:hAnsi="Times New Roman" w:cs="Times New Roman"/>
          <w:bCs/>
          <w:sz w:val="28"/>
          <w:szCs w:val="28"/>
        </w:rPr>
      </w:pPr>
      <w:r w:rsidRPr="00734059">
        <w:rPr>
          <w:rFonts w:ascii="Times New Roman" w:hAnsi="Times New Roman" w:cs="Times New Roman"/>
          <w:bCs/>
          <w:sz w:val="28"/>
          <w:szCs w:val="28"/>
        </w:rPr>
        <w:t>схемы;</w:t>
      </w:r>
    </w:p>
    <w:p w:rsidR="00B83B7D" w:rsidRPr="00734059" w:rsidRDefault="00B83B7D" w:rsidP="00B83B7D">
      <w:pPr>
        <w:numPr>
          <w:ilvl w:val="2"/>
          <w:numId w:val="3"/>
        </w:numPr>
        <w:tabs>
          <w:tab w:val="left" w:pos="540"/>
          <w:tab w:val="left" w:pos="14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 w:firstLine="0"/>
        <w:rPr>
          <w:rFonts w:ascii="Times New Roman" w:hAnsi="Times New Roman" w:cs="Times New Roman"/>
          <w:bCs/>
          <w:sz w:val="28"/>
          <w:szCs w:val="28"/>
        </w:rPr>
      </w:pPr>
      <w:r w:rsidRPr="00734059">
        <w:rPr>
          <w:rFonts w:ascii="Times New Roman" w:hAnsi="Times New Roman" w:cs="Times New Roman"/>
          <w:bCs/>
          <w:sz w:val="28"/>
          <w:szCs w:val="28"/>
        </w:rPr>
        <w:t>рисунки;</w:t>
      </w:r>
    </w:p>
    <w:p w:rsidR="00B83B7D" w:rsidRPr="00734059" w:rsidRDefault="00B83B7D" w:rsidP="00B83B7D">
      <w:pPr>
        <w:numPr>
          <w:ilvl w:val="2"/>
          <w:numId w:val="3"/>
        </w:numPr>
        <w:tabs>
          <w:tab w:val="left" w:pos="540"/>
          <w:tab w:val="left" w:pos="14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 w:firstLine="0"/>
        <w:rPr>
          <w:rFonts w:ascii="Times New Roman" w:hAnsi="Times New Roman" w:cs="Times New Roman"/>
          <w:bCs/>
          <w:sz w:val="28"/>
          <w:szCs w:val="28"/>
        </w:rPr>
      </w:pPr>
      <w:r w:rsidRPr="00734059">
        <w:rPr>
          <w:rFonts w:ascii="Times New Roman" w:hAnsi="Times New Roman" w:cs="Times New Roman"/>
          <w:bCs/>
          <w:sz w:val="28"/>
          <w:szCs w:val="28"/>
        </w:rPr>
        <w:t>таблицы;</w:t>
      </w:r>
    </w:p>
    <w:p w:rsidR="00B83B7D" w:rsidRPr="00734059" w:rsidRDefault="00B83B7D" w:rsidP="00B83B7D">
      <w:pPr>
        <w:numPr>
          <w:ilvl w:val="2"/>
          <w:numId w:val="3"/>
        </w:numPr>
        <w:tabs>
          <w:tab w:val="left" w:pos="540"/>
          <w:tab w:val="left" w:pos="14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 w:firstLine="0"/>
        <w:rPr>
          <w:rFonts w:ascii="Times New Roman" w:hAnsi="Times New Roman" w:cs="Times New Roman"/>
          <w:bCs/>
          <w:sz w:val="28"/>
          <w:szCs w:val="28"/>
        </w:rPr>
      </w:pPr>
      <w:r w:rsidRPr="00734059">
        <w:rPr>
          <w:rFonts w:ascii="Times New Roman" w:hAnsi="Times New Roman" w:cs="Times New Roman"/>
          <w:bCs/>
          <w:sz w:val="28"/>
          <w:szCs w:val="28"/>
        </w:rPr>
        <w:t>графики;</w:t>
      </w:r>
    </w:p>
    <w:p w:rsidR="00B83B7D" w:rsidRPr="00734059" w:rsidRDefault="00B83B7D" w:rsidP="00B83B7D">
      <w:pPr>
        <w:numPr>
          <w:ilvl w:val="2"/>
          <w:numId w:val="3"/>
        </w:numPr>
        <w:tabs>
          <w:tab w:val="left" w:pos="540"/>
          <w:tab w:val="left" w:pos="14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 w:firstLine="0"/>
        <w:rPr>
          <w:rFonts w:ascii="Times New Roman" w:hAnsi="Times New Roman" w:cs="Times New Roman"/>
          <w:bCs/>
          <w:sz w:val="28"/>
          <w:szCs w:val="28"/>
        </w:rPr>
      </w:pPr>
      <w:r w:rsidRPr="00734059">
        <w:rPr>
          <w:rFonts w:ascii="Times New Roman" w:hAnsi="Times New Roman" w:cs="Times New Roman"/>
          <w:bCs/>
          <w:sz w:val="28"/>
          <w:szCs w:val="28"/>
        </w:rPr>
        <w:t>фотоснимки;</w:t>
      </w:r>
    </w:p>
    <w:p w:rsidR="00B83B7D" w:rsidRPr="00734059" w:rsidRDefault="00B83B7D" w:rsidP="00B83B7D">
      <w:pPr>
        <w:numPr>
          <w:ilvl w:val="2"/>
          <w:numId w:val="3"/>
        </w:numPr>
        <w:tabs>
          <w:tab w:val="left" w:pos="540"/>
          <w:tab w:val="left" w:pos="14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 w:firstLine="0"/>
        <w:rPr>
          <w:rFonts w:ascii="Times New Roman" w:hAnsi="Times New Roman" w:cs="Times New Roman"/>
          <w:bCs/>
          <w:sz w:val="28"/>
          <w:szCs w:val="28"/>
        </w:rPr>
      </w:pPr>
      <w:r w:rsidRPr="00734059">
        <w:rPr>
          <w:rFonts w:ascii="Times New Roman" w:hAnsi="Times New Roman" w:cs="Times New Roman"/>
          <w:bCs/>
          <w:sz w:val="28"/>
          <w:szCs w:val="28"/>
        </w:rPr>
        <w:t>рентгеновские снимки;</w:t>
      </w:r>
    </w:p>
    <w:p w:rsidR="00B83B7D" w:rsidRPr="00734059" w:rsidRDefault="00B83B7D" w:rsidP="00B83B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34059">
        <w:rPr>
          <w:rFonts w:ascii="Times New Roman" w:hAnsi="Times New Roman" w:cs="Times New Roman"/>
          <w:bCs/>
          <w:sz w:val="28"/>
          <w:szCs w:val="28"/>
        </w:rPr>
        <w:t xml:space="preserve">Технические средства обучения: </w:t>
      </w:r>
    </w:p>
    <w:p w:rsidR="00B83B7D" w:rsidRPr="00734059" w:rsidRDefault="00B83B7D" w:rsidP="00B83B7D">
      <w:pPr>
        <w:numPr>
          <w:ilvl w:val="1"/>
          <w:numId w:val="4"/>
        </w:numPr>
        <w:tabs>
          <w:tab w:val="clear" w:pos="0"/>
          <w:tab w:val="left" w:pos="540"/>
          <w:tab w:val="left" w:pos="916"/>
          <w:tab w:val="left" w:pos="1832"/>
          <w:tab w:val="num" w:pos="198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34059">
        <w:rPr>
          <w:rFonts w:ascii="Times New Roman" w:hAnsi="Times New Roman" w:cs="Times New Roman"/>
          <w:bCs/>
          <w:sz w:val="28"/>
          <w:szCs w:val="28"/>
        </w:rPr>
        <w:t>Компьютер:</w:t>
      </w:r>
    </w:p>
    <w:p w:rsidR="00B83B7D" w:rsidRPr="00734059" w:rsidRDefault="00B83B7D" w:rsidP="00B83B7D">
      <w:pPr>
        <w:numPr>
          <w:ilvl w:val="0"/>
          <w:numId w:val="5"/>
        </w:numPr>
        <w:tabs>
          <w:tab w:val="left" w:pos="54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34059">
        <w:rPr>
          <w:rFonts w:ascii="Times New Roman" w:hAnsi="Times New Roman" w:cs="Times New Roman"/>
          <w:bCs/>
          <w:sz w:val="28"/>
          <w:szCs w:val="28"/>
        </w:rPr>
        <w:t>мультимедиа – система;</w:t>
      </w:r>
    </w:p>
    <w:p w:rsidR="00B83B7D" w:rsidRPr="00734059" w:rsidRDefault="00B83B7D" w:rsidP="00B83B7D">
      <w:pPr>
        <w:numPr>
          <w:ilvl w:val="0"/>
          <w:numId w:val="5"/>
        </w:numPr>
        <w:tabs>
          <w:tab w:val="left" w:pos="54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34059">
        <w:rPr>
          <w:rFonts w:ascii="Times New Roman" w:hAnsi="Times New Roman" w:cs="Times New Roman"/>
          <w:bCs/>
          <w:sz w:val="28"/>
          <w:szCs w:val="28"/>
        </w:rPr>
        <w:t>система Интернет;</w:t>
      </w:r>
    </w:p>
    <w:p w:rsidR="00B83B7D" w:rsidRPr="00734059" w:rsidRDefault="00B83B7D" w:rsidP="00B83B7D">
      <w:pPr>
        <w:numPr>
          <w:ilvl w:val="1"/>
          <w:numId w:val="4"/>
        </w:numPr>
        <w:tabs>
          <w:tab w:val="clear" w:pos="0"/>
          <w:tab w:val="left" w:pos="540"/>
          <w:tab w:val="left" w:pos="1832"/>
          <w:tab w:val="num" w:pos="198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34059">
        <w:rPr>
          <w:rFonts w:ascii="Times New Roman" w:hAnsi="Times New Roman" w:cs="Times New Roman"/>
          <w:bCs/>
          <w:sz w:val="28"/>
          <w:szCs w:val="28"/>
        </w:rPr>
        <w:t>Информационный фонд:</w:t>
      </w:r>
    </w:p>
    <w:p w:rsidR="00B83B7D" w:rsidRPr="00734059" w:rsidRDefault="00B83B7D" w:rsidP="00B83B7D">
      <w:pPr>
        <w:numPr>
          <w:ilvl w:val="0"/>
          <w:numId w:val="6"/>
        </w:numPr>
        <w:tabs>
          <w:tab w:val="clear" w:pos="0"/>
          <w:tab w:val="left" w:pos="540"/>
          <w:tab w:val="num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34059">
        <w:rPr>
          <w:rFonts w:ascii="Times New Roman" w:hAnsi="Times New Roman" w:cs="Times New Roman"/>
          <w:bCs/>
          <w:sz w:val="28"/>
          <w:szCs w:val="28"/>
        </w:rPr>
        <w:t>видеофильмы;</w:t>
      </w:r>
    </w:p>
    <w:p w:rsidR="00B83B7D" w:rsidRPr="00734059" w:rsidRDefault="00B83B7D" w:rsidP="00B83B7D">
      <w:pPr>
        <w:numPr>
          <w:ilvl w:val="0"/>
          <w:numId w:val="6"/>
        </w:numPr>
        <w:tabs>
          <w:tab w:val="clear" w:pos="0"/>
          <w:tab w:val="left" w:pos="540"/>
          <w:tab w:val="num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34059">
        <w:rPr>
          <w:rFonts w:ascii="Times New Roman" w:hAnsi="Times New Roman" w:cs="Times New Roman"/>
          <w:bCs/>
          <w:sz w:val="28"/>
          <w:szCs w:val="28"/>
        </w:rPr>
        <w:t>контролирующие программы;</w:t>
      </w:r>
    </w:p>
    <w:p w:rsidR="00B83B7D" w:rsidRPr="00734059" w:rsidRDefault="00B83B7D" w:rsidP="00B83B7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rFonts w:cs="Times New Roman"/>
          <w:b/>
          <w:sz w:val="28"/>
          <w:szCs w:val="28"/>
        </w:rPr>
      </w:pPr>
      <w:r w:rsidRPr="00734059">
        <w:rPr>
          <w:rFonts w:cs="Times New Roman"/>
          <w:b/>
          <w:sz w:val="28"/>
          <w:szCs w:val="28"/>
        </w:rPr>
        <w:t>3.2. Информационное обеспечение обучения</w:t>
      </w:r>
    </w:p>
    <w:p w:rsidR="00B3592B" w:rsidRPr="00B245F2" w:rsidRDefault="00B3592B" w:rsidP="00B3592B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B245F2">
        <w:rPr>
          <w:rFonts w:ascii="Times New Roman" w:hAnsi="Times New Roman" w:cs="Times New Roman"/>
          <w:b/>
          <w:sz w:val="24"/>
          <w:szCs w:val="24"/>
        </w:rPr>
        <w:t>Основные источники</w:t>
      </w:r>
    </w:p>
    <w:p w:rsidR="00B3592B" w:rsidRPr="00B3592B" w:rsidRDefault="00B3592B" w:rsidP="00B3592B">
      <w:pPr>
        <w:pStyle w:val="a5"/>
        <w:rPr>
          <w:rFonts w:ascii="Times New Roman" w:hAnsi="Times New Roman" w:cs="Times New Roman"/>
          <w:sz w:val="28"/>
          <w:szCs w:val="28"/>
        </w:rPr>
      </w:pPr>
      <w:r w:rsidRPr="00B3592B">
        <w:rPr>
          <w:rFonts w:ascii="Times New Roman" w:hAnsi="Times New Roman" w:cs="Times New Roman"/>
          <w:sz w:val="28"/>
          <w:szCs w:val="28"/>
        </w:rPr>
        <w:lastRenderedPageBreak/>
        <w:t xml:space="preserve">1.Основы патологии [Электронный ресурс] : учебник /В.П. </w:t>
      </w:r>
      <w:proofErr w:type="spellStart"/>
      <w:r w:rsidRPr="00B3592B">
        <w:rPr>
          <w:rFonts w:ascii="Times New Roman" w:hAnsi="Times New Roman" w:cs="Times New Roman"/>
          <w:sz w:val="28"/>
          <w:szCs w:val="28"/>
        </w:rPr>
        <w:t>Митрофаненко</w:t>
      </w:r>
      <w:proofErr w:type="spellEnd"/>
      <w:proofErr w:type="gramStart"/>
      <w:r w:rsidRPr="00B3592B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B3592B">
        <w:rPr>
          <w:rFonts w:ascii="Times New Roman" w:hAnsi="Times New Roman" w:cs="Times New Roman"/>
          <w:sz w:val="28"/>
          <w:szCs w:val="28"/>
        </w:rPr>
        <w:t xml:space="preserve"> И.В.Алабин . - М. : </w:t>
      </w:r>
      <w:proofErr w:type="spellStart"/>
      <w:r w:rsidRPr="00B3592B">
        <w:rPr>
          <w:rFonts w:ascii="Times New Roman" w:hAnsi="Times New Roman" w:cs="Times New Roman"/>
          <w:sz w:val="28"/>
          <w:szCs w:val="28"/>
        </w:rPr>
        <w:t>ГЭОТАР-Медиа</w:t>
      </w:r>
      <w:proofErr w:type="spellEnd"/>
      <w:r w:rsidRPr="00B3592B">
        <w:rPr>
          <w:rFonts w:ascii="Times New Roman" w:hAnsi="Times New Roman" w:cs="Times New Roman"/>
          <w:sz w:val="28"/>
          <w:szCs w:val="28"/>
        </w:rPr>
        <w:t xml:space="preserve">, 2016. Режим доступа: </w:t>
      </w:r>
      <w:hyperlink r:id="rId6" w:history="1">
        <w:r w:rsidRPr="00B3592B">
          <w:rPr>
            <w:rFonts w:ascii="Times New Roman" w:hAnsi="Times New Roman" w:cs="Times New Roman"/>
            <w:sz w:val="28"/>
            <w:szCs w:val="28"/>
          </w:rPr>
          <w:t>http://www.medcollegelib.ru/book/ISBN9785970437704</w:t>
        </w:r>
      </w:hyperlink>
    </w:p>
    <w:p w:rsidR="00B3592B" w:rsidRPr="00B3592B" w:rsidRDefault="00B3592B" w:rsidP="00B3592B">
      <w:pPr>
        <w:pStyle w:val="a5"/>
        <w:rPr>
          <w:rFonts w:ascii="Times New Roman" w:hAnsi="Times New Roman" w:cs="Times New Roman"/>
          <w:sz w:val="28"/>
          <w:szCs w:val="28"/>
        </w:rPr>
      </w:pPr>
      <w:r w:rsidRPr="00B3592B">
        <w:rPr>
          <w:rFonts w:ascii="Times New Roman" w:hAnsi="Times New Roman" w:cs="Times New Roman"/>
          <w:sz w:val="28"/>
          <w:szCs w:val="28"/>
        </w:rPr>
        <w:t>2.Патологическая </w:t>
      </w:r>
      <w:r w:rsidRPr="00B3592B">
        <w:rPr>
          <w:rStyle w:val="hilight"/>
          <w:rFonts w:ascii="Times New Roman" w:hAnsi="Times New Roman" w:cs="Times New Roman"/>
          <w:iCs/>
          <w:sz w:val="28"/>
          <w:szCs w:val="28"/>
        </w:rPr>
        <w:t>анатомия</w:t>
      </w:r>
      <w:r w:rsidRPr="00B3592B">
        <w:rPr>
          <w:rFonts w:ascii="Times New Roman" w:hAnsi="Times New Roman" w:cs="Times New Roman"/>
          <w:sz w:val="28"/>
          <w:szCs w:val="28"/>
        </w:rPr>
        <w:t> и патологическая </w:t>
      </w:r>
      <w:r w:rsidRPr="00B3592B">
        <w:rPr>
          <w:rStyle w:val="hilight"/>
          <w:rFonts w:ascii="Times New Roman" w:hAnsi="Times New Roman" w:cs="Times New Roman"/>
          <w:iCs/>
          <w:sz w:val="28"/>
          <w:szCs w:val="28"/>
        </w:rPr>
        <w:t>физиологи</w:t>
      </w:r>
      <w:proofErr w:type="gramStart"/>
      <w:r w:rsidRPr="00B3592B">
        <w:rPr>
          <w:rStyle w:val="hilight"/>
          <w:rFonts w:ascii="Times New Roman" w:hAnsi="Times New Roman" w:cs="Times New Roman"/>
          <w:iCs/>
          <w:sz w:val="28"/>
          <w:szCs w:val="28"/>
        </w:rPr>
        <w:t>я</w:t>
      </w:r>
      <w:r w:rsidRPr="00B3592B">
        <w:rPr>
          <w:rFonts w:ascii="Times New Roman" w:hAnsi="Times New Roman" w:cs="Times New Roman"/>
          <w:sz w:val="28"/>
          <w:szCs w:val="28"/>
        </w:rPr>
        <w:t>[</w:t>
      </w:r>
      <w:proofErr w:type="gramEnd"/>
      <w:r w:rsidRPr="00B3592B">
        <w:rPr>
          <w:rFonts w:ascii="Times New Roman" w:hAnsi="Times New Roman" w:cs="Times New Roman"/>
          <w:sz w:val="28"/>
          <w:szCs w:val="28"/>
        </w:rPr>
        <w:t xml:space="preserve">Электронный ресурс] : учебник по дисциплине "Патологическая </w:t>
      </w:r>
      <w:r w:rsidRPr="00B3592B">
        <w:rPr>
          <w:rStyle w:val="hilight"/>
          <w:rFonts w:ascii="Times New Roman" w:hAnsi="Times New Roman" w:cs="Times New Roman"/>
          <w:iCs/>
          <w:sz w:val="28"/>
          <w:szCs w:val="28"/>
        </w:rPr>
        <w:t>анатомия</w:t>
      </w:r>
      <w:r w:rsidRPr="00B3592B">
        <w:rPr>
          <w:rFonts w:ascii="Times New Roman" w:hAnsi="Times New Roman" w:cs="Times New Roman"/>
          <w:sz w:val="28"/>
          <w:szCs w:val="28"/>
        </w:rPr>
        <w:t xml:space="preserve"> и патологическая </w:t>
      </w:r>
      <w:r w:rsidRPr="00B3592B">
        <w:rPr>
          <w:rStyle w:val="hilight"/>
          <w:rFonts w:ascii="Times New Roman" w:hAnsi="Times New Roman" w:cs="Times New Roman"/>
          <w:iCs/>
          <w:sz w:val="28"/>
          <w:szCs w:val="28"/>
        </w:rPr>
        <w:t>физиология</w:t>
      </w:r>
      <w:r w:rsidRPr="00B3592B">
        <w:rPr>
          <w:rFonts w:ascii="Times New Roman" w:hAnsi="Times New Roman" w:cs="Times New Roman"/>
          <w:sz w:val="28"/>
          <w:szCs w:val="28"/>
        </w:rPr>
        <w:t xml:space="preserve">" для студентов учреждений </w:t>
      </w:r>
      <w:proofErr w:type="spellStart"/>
      <w:r w:rsidRPr="00B3592B">
        <w:rPr>
          <w:rFonts w:ascii="Times New Roman" w:hAnsi="Times New Roman" w:cs="Times New Roman"/>
          <w:sz w:val="28"/>
          <w:szCs w:val="28"/>
        </w:rPr>
        <w:t>средн</w:t>
      </w:r>
      <w:proofErr w:type="spellEnd"/>
      <w:r w:rsidRPr="00B3592B">
        <w:rPr>
          <w:rFonts w:ascii="Times New Roman" w:hAnsi="Times New Roman" w:cs="Times New Roman"/>
          <w:sz w:val="28"/>
          <w:szCs w:val="28"/>
        </w:rPr>
        <w:t xml:space="preserve">. проф. образования / В.С. Пауков, П.Ф. </w:t>
      </w:r>
      <w:proofErr w:type="spellStart"/>
      <w:r w:rsidRPr="00B3592B">
        <w:rPr>
          <w:rFonts w:ascii="Times New Roman" w:hAnsi="Times New Roman" w:cs="Times New Roman"/>
          <w:sz w:val="28"/>
          <w:szCs w:val="28"/>
        </w:rPr>
        <w:t>Литвицкий</w:t>
      </w:r>
      <w:proofErr w:type="spellEnd"/>
      <w:r w:rsidRPr="00B3592B">
        <w:rPr>
          <w:rFonts w:ascii="Times New Roman" w:hAnsi="Times New Roman" w:cs="Times New Roman"/>
          <w:sz w:val="28"/>
          <w:szCs w:val="28"/>
        </w:rPr>
        <w:t>. - М.</w:t>
      </w:r>
      <w:proofErr w:type="gramStart"/>
      <w:r w:rsidRPr="00B3592B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B3592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592B">
        <w:rPr>
          <w:rFonts w:ascii="Times New Roman" w:hAnsi="Times New Roman" w:cs="Times New Roman"/>
          <w:sz w:val="28"/>
          <w:szCs w:val="28"/>
        </w:rPr>
        <w:t>ГЭОТАР-Медиа</w:t>
      </w:r>
      <w:proofErr w:type="spellEnd"/>
      <w:r w:rsidRPr="00B3592B">
        <w:rPr>
          <w:rFonts w:ascii="Times New Roman" w:hAnsi="Times New Roman" w:cs="Times New Roman"/>
          <w:sz w:val="28"/>
          <w:szCs w:val="28"/>
        </w:rPr>
        <w:t>, 2015. Режим доступа: http://www.medcollegelib.ru/book/ISBN9785970434499.html</w:t>
      </w:r>
    </w:p>
    <w:p w:rsidR="00046CD3" w:rsidRPr="00B3592B" w:rsidRDefault="00046CD3" w:rsidP="00046CD3">
      <w:pPr>
        <w:pStyle w:val="2"/>
        <w:ind w:left="870"/>
        <w:jc w:val="both"/>
        <w:rPr>
          <w:sz w:val="28"/>
          <w:szCs w:val="28"/>
        </w:rPr>
      </w:pPr>
    </w:p>
    <w:p w:rsidR="00B83B7D" w:rsidRPr="00B3592B" w:rsidRDefault="00B83B7D" w:rsidP="00046CD3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3592B">
        <w:rPr>
          <w:rFonts w:ascii="Times New Roman" w:hAnsi="Times New Roman" w:cs="Times New Roman"/>
          <w:b/>
          <w:sz w:val="28"/>
          <w:szCs w:val="28"/>
        </w:rPr>
        <w:t>4. Контроль и оценка результатов освоения учебной дисциплины.</w:t>
      </w:r>
    </w:p>
    <w:p w:rsidR="00B3592B" w:rsidRPr="00B3592B" w:rsidRDefault="00B3592B" w:rsidP="00046CD3">
      <w:pPr>
        <w:spacing w:line="24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B3592B">
        <w:rPr>
          <w:rFonts w:ascii="Times New Roman" w:hAnsi="Times New Roman" w:cs="Times New Roman"/>
          <w:sz w:val="28"/>
          <w:szCs w:val="28"/>
        </w:rPr>
        <w:t>Контроль и оценка освоения дисциплины осуществляется преподавателем в процессе проведения практических занятий, тестирования, а также выполнение индивидуальных заданий изучение дисциплины завершается зачетом  в форме решения тестовых заданий</w:t>
      </w:r>
    </w:p>
    <w:p w:rsidR="00B3592B" w:rsidRDefault="00B3592B" w:rsidP="00B83B7D">
      <w:pPr>
        <w:ind w:left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3592B" w:rsidRDefault="00B3592B" w:rsidP="00B83B7D">
      <w:pPr>
        <w:ind w:left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3592B" w:rsidRDefault="00B3592B" w:rsidP="00B83B7D">
      <w:pPr>
        <w:ind w:left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3592B" w:rsidRDefault="00B3592B" w:rsidP="00B83B7D">
      <w:pPr>
        <w:ind w:left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3592B" w:rsidRDefault="00B3592B" w:rsidP="00B83B7D">
      <w:pPr>
        <w:ind w:left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3592B" w:rsidRDefault="00B3592B" w:rsidP="00B83B7D">
      <w:pPr>
        <w:ind w:left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3592B" w:rsidRDefault="00B3592B" w:rsidP="00B83B7D">
      <w:pPr>
        <w:ind w:left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3592B" w:rsidRDefault="00B3592B" w:rsidP="00B83B7D">
      <w:pPr>
        <w:ind w:left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3592B" w:rsidRDefault="00B3592B" w:rsidP="00B83B7D">
      <w:pPr>
        <w:ind w:left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3592B" w:rsidRDefault="00B3592B" w:rsidP="00B83B7D">
      <w:pPr>
        <w:ind w:left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3592B" w:rsidRDefault="00B3592B" w:rsidP="00B83B7D">
      <w:pPr>
        <w:ind w:left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3592B" w:rsidRDefault="00B3592B" w:rsidP="00B83B7D">
      <w:pPr>
        <w:ind w:left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3592B" w:rsidRDefault="00B3592B" w:rsidP="00B83B7D">
      <w:pPr>
        <w:ind w:left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3592B" w:rsidRDefault="00B3592B" w:rsidP="00B83B7D">
      <w:pPr>
        <w:ind w:left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3592B" w:rsidRDefault="00B3592B" w:rsidP="00B83B7D">
      <w:pPr>
        <w:ind w:left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3592B" w:rsidRDefault="00B3592B" w:rsidP="00B83B7D">
      <w:pPr>
        <w:ind w:left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3592B" w:rsidRDefault="00B3592B" w:rsidP="00B83B7D">
      <w:pPr>
        <w:ind w:left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3592B" w:rsidRPr="00734059" w:rsidRDefault="00B3592B" w:rsidP="00B83B7D">
      <w:pPr>
        <w:ind w:left="708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08"/>
        <w:gridCol w:w="4860"/>
      </w:tblGrid>
      <w:tr w:rsidR="00B83B7D" w:rsidRPr="00734059" w:rsidTr="00B73EBE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3B7D" w:rsidRPr="00734059" w:rsidRDefault="00B83B7D" w:rsidP="00B35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734059">
              <w:rPr>
                <w:rFonts w:ascii="Times New Roman" w:hAnsi="Times New Roman" w:cs="Times New Roman"/>
                <w:bCs/>
                <w:sz w:val="28"/>
                <w:szCs w:val="28"/>
              </w:rPr>
              <w:t>Результаты обучения</w:t>
            </w:r>
          </w:p>
          <w:p w:rsidR="00B83B7D" w:rsidRPr="00734059" w:rsidRDefault="00B83B7D" w:rsidP="00B3592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734059">
              <w:rPr>
                <w:rFonts w:ascii="Times New Roman" w:hAnsi="Times New Roman" w:cs="Times New Roman"/>
                <w:bCs/>
                <w:sz w:val="28"/>
                <w:szCs w:val="28"/>
              </w:rPr>
              <w:t>(освоенные умения, усвоенные знания)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3B7D" w:rsidRPr="00734059" w:rsidRDefault="00B83B7D" w:rsidP="00B3592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34059">
              <w:rPr>
                <w:rFonts w:ascii="Times New Roman" w:hAnsi="Times New Roman" w:cs="Times New Roman"/>
                <w:sz w:val="28"/>
                <w:szCs w:val="28"/>
              </w:rPr>
              <w:t xml:space="preserve">Формы и методы контроля и оценки результатов обучения </w:t>
            </w:r>
          </w:p>
        </w:tc>
      </w:tr>
      <w:tr w:rsidR="00B83B7D" w:rsidRPr="00734059" w:rsidTr="00B73EBE">
        <w:trPr>
          <w:trHeight w:val="1832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B7D" w:rsidRPr="00734059" w:rsidRDefault="00B83B7D" w:rsidP="00B35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</w:p>
          <w:p w:rsidR="00B83B7D" w:rsidRPr="00734059" w:rsidRDefault="00B83B7D" w:rsidP="00B3592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B83B7D" w:rsidRPr="00734059" w:rsidRDefault="00B83B7D" w:rsidP="00B3592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B83B7D" w:rsidRPr="00734059" w:rsidRDefault="00B83B7D" w:rsidP="00B3592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B83B7D" w:rsidRPr="00734059" w:rsidRDefault="00B83B7D" w:rsidP="00B3592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B83B7D" w:rsidRPr="00734059" w:rsidRDefault="00B83B7D" w:rsidP="00B3592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B83B7D" w:rsidRPr="00734059" w:rsidRDefault="00B83B7D" w:rsidP="00B3592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B83B7D" w:rsidRPr="00734059" w:rsidRDefault="00B83B7D" w:rsidP="00B3592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B83B7D" w:rsidRPr="00734059" w:rsidRDefault="00B83B7D" w:rsidP="00B3592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B83B7D" w:rsidRPr="00734059" w:rsidRDefault="00B83B7D" w:rsidP="00B3592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B83B7D" w:rsidRPr="00734059" w:rsidRDefault="00B83B7D" w:rsidP="00B3592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B83B7D" w:rsidRPr="00734059" w:rsidRDefault="00B83B7D" w:rsidP="00B3592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B83B7D" w:rsidRPr="00734059" w:rsidRDefault="00B83B7D" w:rsidP="00B3592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B83B7D" w:rsidRPr="00734059" w:rsidRDefault="00B83B7D" w:rsidP="00B3592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B83B7D" w:rsidRPr="00734059" w:rsidRDefault="00B83B7D" w:rsidP="00B3592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B83B7D" w:rsidRPr="00734059" w:rsidRDefault="00B83B7D" w:rsidP="00B3592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B83B7D" w:rsidRPr="00734059" w:rsidRDefault="00B83B7D" w:rsidP="00B3592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B83B7D" w:rsidRPr="00734059" w:rsidRDefault="00B83B7D" w:rsidP="00B3592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B83B7D" w:rsidRPr="00734059" w:rsidRDefault="00B83B7D" w:rsidP="00B3592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B83B7D" w:rsidRPr="00734059" w:rsidRDefault="00B83B7D" w:rsidP="00B3592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B83B7D" w:rsidRPr="00734059" w:rsidRDefault="00B83B7D" w:rsidP="00B3592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B83B7D" w:rsidRPr="00734059" w:rsidRDefault="00B83B7D" w:rsidP="00B3592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B83B7D" w:rsidRPr="00734059" w:rsidRDefault="00B83B7D" w:rsidP="00B3592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B83B7D" w:rsidRPr="00734059" w:rsidRDefault="00B83B7D" w:rsidP="00B3592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B83B7D" w:rsidRPr="00734059" w:rsidRDefault="00B83B7D" w:rsidP="00B3592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B83B7D" w:rsidRPr="00734059" w:rsidRDefault="00B83B7D" w:rsidP="00B3592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B83B7D" w:rsidRPr="00734059" w:rsidRDefault="00B83B7D" w:rsidP="00B3592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B83B7D" w:rsidRPr="00734059" w:rsidRDefault="00B83B7D" w:rsidP="00B3592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B83B7D" w:rsidRPr="00734059" w:rsidRDefault="00B83B7D" w:rsidP="00B3592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B83B7D" w:rsidRPr="00734059" w:rsidRDefault="00B83B7D" w:rsidP="00B3592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B83B7D" w:rsidRPr="00734059" w:rsidRDefault="00B83B7D" w:rsidP="00B3592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B83B7D" w:rsidRPr="00734059" w:rsidRDefault="00B83B7D" w:rsidP="00B3592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B83B7D" w:rsidRPr="00734059" w:rsidRDefault="00B83B7D" w:rsidP="00B3592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B83B7D" w:rsidRPr="00734059" w:rsidRDefault="00B83B7D" w:rsidP="00B3592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B83B7D" w:rsidRPr="00734059" w:rsidRDefault="00B83B7D" w:rsidP="00B3592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B83B7D" w:rsidRPr="00734059" w:rsidRDefault="00B83B7D" w:rsidP="00B3592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4059">
              <w:rPr>
                <w:rFonts w:ascii="Times New Roman" w:hAnsi="Times New Roman" w:cs="Times New Roman"/>
                <w:bCs/>
                <w:sz w:val="28"/>
                <w:szCs w:val="28"/>
              </w:rPr>
              <w:t>В результате освоения учебной дисциплины обучающийся должен уметь:</w:t>
            </w:r>
          </w:p>
          <w:p w:rsidR="00B83B7D" w:rsidRPr="00734059" w:rsidRDefault="00B83B7D" w:rsidP="00B3592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4059">
              <w:rPr>
                <w:rFonts w:ascii="Times New Roman" w:hAnsi="Times New Roman" w:cs="Times New Roman"/>
                <w:bCs/>
                <w:sz w:val="28"/>
                <w:szCs w:val="28"/>
              </w:rPr>
              <w:t>- оценивать показатели организма с позиции «норма-патология»</w:t>
            </w:r>
          </w:p>
          <w:p w:rsidR="00B83B7D" w:rsidRPr="00734059" w:rsidRDefault="00B83B7D" w:rsidP="00B3592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B83B7D" w:rsidRPr="00734059" w:rsidRDefault="00B83B7D" w:rsidP="00B3592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4059">
              <w:rPr>
                <w:rFonts w:ascii="Times New Roman" w:hAnsi="Times New Roman" w:cs="Times New Roman"/>
                <w:bCs/>
                <w:sz w:val="28"/>
                <w:szCs w:val="28"/>
              </w:rPr>
              <w:t>В результате освоения учебной дисциплины обучающийся должен знать:</w:t>
            </w:r>
          </w:p>
          <w:p w:rsidR="00B83B7D" w:rsidRPr="00734059" w:rsidRDefault="00B83B7D" w:rsidP="00B3592B">
            <w:pPr>
              <w:numPr>
                <w:ilvl w:val="0"/>
                <w:numId w:val="9"/>
              </w:numPr>
              <w:tabs>
                <w:tab w:val="num" w:pos="1146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4059">
              <w:rPr>
                <w:rFonts w:ascii="Times New Roman" w:hAnsi="Times New Roman" w:cs="Times New Roman"/>
                <w:bCs/>
                <w:sz w:val="28"/>
                <w:szCs w:val="28"/>
              </w:rPr>
              <w:t>этиологию, механизмы развития и диагностику патологических процессов в организмах и системах;</w:t>
            </w:r>
          </w:p>
          <w:p w:rsidR="00B83B7D" w:rsidRPr="00734059" w:rsidRDefault="00B83B7D" w:rsidP="00B3592B">
            <w:pPr>
              <w:numPr>
                <w:ilvl w:val="0"/>
                <w:numId w:val="9"/>
              </w:numPr>
              <w:tabs>
                <w:tab w:val="num" w:pos="1146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4059">
              <w:rPr>
                <w:rFonts w:ascii="Times New Roman" w:hAnsi="Times New Roman" w:cs="Times New Roman"/>
                <w:bCs/>
                <w:sz w:val="28"/>
                <w:szCs w:val="28"/>
              </w:rPr>
              <w:t>общие закономерности возникновения, развития и течение патологических процессов;</w:t>
            </w:r>
          </w:p>
          <w:p w:rsidR="00B83B7D" w:rsidRPr="00734059" w:rsidRDefault="00B83B7D" w:rsidP="00B3592B">
            <w:pPr>
              <w:numPr>
                <w:ilvl w:val="0"/>
                <w:numId w:val="9"/>
              </w:numPr>
              <w:tabs>
                <w:tab w:val="num" w:pos="1146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405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сущность типовых патологических процессов </w:t>
            </w:r>
            <w:proofErr w:type="gramStart"/>
            <w:r w:rsidRPr="00734059">
              <w:rPr>
                <w:rFonts w:ascii="Times New Roman" w:hAnsi="Times New Roman" w:cs="Times New Roman"/>
                <w:bCs/>
                <w:sz w:val="28"/>
                <w:szCs w:val="28"/>
              </w:rPr>
              <w:t>тканевом</w:t>
            </w:r>
            <w:proofErr w:type="gramEnd"/>
            <w:r w:rsidRPr="0073405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и системных уровнях;</w:t>
            </w:r>
          </w:p>
          <w:p w:rsidR="00B83B7D" w:rsidRPr="00734059" w:rsidRDefault="00B83B7D" w:rsidP="00B3592B">
            <w:pPr>
              <w:numPr>
                <w:ilvl w:val="0"/>
                <w:numId w:val="9"/>
              </w:numPr>
              <w:tabs>
                <w:tab w:val="num" w:pos="1146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4059">
              <w:rPr>
                <w:rFonts w:ascii="Times New Roman" w:hAnsi="Times New Roman" w:cs="Times New Roman"/>
                <w:bCs/>
                <w:sz w:val="28"/>
                <w:szCs w:val="28"/>
              </w:rPr>
              <w:t>патогенетические основы неотложных состояний.</w:t>
            </w:r>
          </w:p>
          <w:p w:rsidR="00B83B7D" w:rsidRPr="00734059" w:rsidRDefault="00B83B7D" w:rsidP="00B3592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B83B7D" w:rsidRPr="00734059" w:rsidRDefault="00B83B7D" w:rsidP="00B3592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73405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B7D" w:rsidRPr="00734059" w:rsidRDefault="00B83B7D" w:rsidP="00B3592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405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Оценка результатов обучения проводится по 5балльной системе или накопительной рейтинговой системе.</w:t>
            </w:r>
          </w:p>
          <w:p w:rsidR="00B83B7D" w:rsidRPr="00734059" w:rsidRDefault="00B83B7D" w:rsidP="00B3592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4059">
              <w:rPr>
                <w:rFonts w:ascii="Times New Roman" w:hAnsi="Times New Roman" w:cs="Times New Roman"/>
                <w:sz w:val="28"/>
                <w:szCs w:val="28"/>
              </w:rPr>
              <w:t>отметка "5" ставится, если  обучающийся полно и последовательно излагает изученный материал, обнаруживает осознанное понимание материала, может обосновать свои суждения, применить знание  при решении ситуационных задач, самостоятельно выделяет закономерности, находит причинно-следственные связи, понимает сущность физиологических процессов, соотносит их с анатомическими структурами, самостоятельно ориентируется в немых схемах, планшетах, муляжах</w:t>
            </w:r>
          </w:p>
          <w:p w:rsidR="00B83B7D" w:rsidRPr="00734059" w:rsidRDefault="00B83B7D" w:rsidP="00B3592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4059">
              <w:rPr>
                <w:rFonts w:ascii="Times New Roman" w:hAnsi="Times New Roman" w:cs="Times New Roman"/>
                <w:sz w:val="28"/>
                <w:szCs w:val="28"/>
              </w:rPr>
              <w:t xml:space="preserve">   - отметка "4" ставится, если ответ удовлетворяет тем же требованиям, что и для отметки "5", но допускает 1-2 ошибки, которые сам же исправляет и 1-2 недочета;</w:t>
            </w:r>
          </w:p>
          <w:p w:rsidR="00B83B7D" w:rsidRPr="00734059" w:rsidRDefault="00B83B7D" w:rsidP="00B3592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4059">
              <w:rPr>
                <w:rFonts w:ascii="Times New Roman" w:hAnsi="Times New Roman" w:cs="Times New Roman"/>
                <w:sz w:val="28"/>
                <w:szCs w:val="28"/>
              </w:rPr>
              <w:t xml:space="preserve">   - отметка "3" ставится, если  обучающийся обнаруживает знание и понимание основных положений, но излагает материал неполно и непоследовательно и допускает неточности, не умеет достаточно глубоко и доказательно обосновать свои суждения и привести примеры;</w:t>
            </w:r>
          </w:p>
          <w:p w:rsidR="00B83B7D" w:rsidRPr="00734059" w:rsidRDefault="00B83B7D" w:rsidP="00B3592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4059">
              <w:rPr>
                <w:rFonts w:ascii="Times New Roman" w:hAnsi="Times New Roman" w:cs="Times New Roman"/>
                <w:sz w:val="28"/>
                <w:szCs w:val="28"/>
              </w:rPr>
              <w:t xml:space="preserve">   - отметка "2" ставится, если  обучающийся обнаруживает незнание большей части вопроса, допускает ошибки в формулировках, искажающих их смысл, беспорядочно, бессистемно и неуверенно излагает материал;</w:t>
            </w:r>
          </w:p>
          <w:p w:rsidR="00B83B7D" w:rsidRPr="00734059" w:rsidRDefault="00B83B7D" w:rsidP="00B35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3B7D" w:rsidRPr="00734059" w:rsidRDefault="00B83B7D" w:rsidP="00B35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3B7D" w:rsidRPr="00734059" w:rsidRDefault="00B83B7D" w:rsidP="00B35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405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Тестовые задания, </w:t>
            </w:r>
            <w:proofErr w:type="spellStart"/>
            <w:proofErr w:type="gramStart"/>
            <w:r w:rsidRPr="00734059">
              <w:rPr>
                <w:rFonts w:ascii="Times New Roman" w:hAnsi="Times New Roman" w:cs="Times New Roman"/>
                <w:sz w:val="28"/>
                <w:szCs w:val="28"/>
              </w:rPr>
              <w:t>вопрос-ответная</w:t>
            </w:r>
            <w:proofErr w:type="spellEnd"/>
            <w:proofErr w:type="gramEnd"/>
            <w:r w:rsidRPr="00734059">
              <w:rPr>
                <w:rFonts w:ascii="Times New Roman" w:hAnsi="Times New Roman" w:cs="Times New Roman"/>
                <w:sz w:val="28"/>
                <w:szCs w:val="28"/>
              </w:rPr>
              <w:t xml:space="preserve"> система контроля, решение ситуационных задач, обозначение «немых» рисунков, заполнение таблиц, защита </w:t>
            </w:r>
            <w:proofErr w:type="spellStart"/>
            <w:r w:rsidRPr="00734059">
              <w:rPr>
                <w:rFonts w:ascii="Times New Roman" w:hAnsi="Times New Roman" w:cs="Times New Roman"/>
                <w:sz w:val="28"/>
                <w:szCs w:val="28"/>
              </w:rPr>
              <w:t>портфолио</w:t>
            </w:r>
            <w:proofErr w:type="spellEnd"/>
            <w:r w:rsidRPr="0073405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83B7D" w:rsidRPr="00734059" w:rsidRDefault="00B83B7D" w:rsidP="00B35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3B7D" w:rsidRPr="00734059" w:rsidRDefault="00B83B7D" w:rsidP="00B35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3B7D" w:rsidRPr="00734059" w:rsidRDefault="00B83B7D" w:rsidP="00B35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3B7D" w:rsidRPr="00734059" w:rsidRDefault="00B83B7D" w:rsidP="00B35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3B7D" w:rsidRPr="00734059" w:rsidRDefault="00B83B7D" w:rsidP="00B35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3B7D" w:rsidRPr="00734059" w:rsidRDefault="00B83B7D" w:rsidP="00B35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3B7D" w:rsidRPr="00734059" w:rsidRDefault="00B83B7D" w:rsidP="00B35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3B7D" w:rsidRPr="00734059" w:rsidRDefault="00B83B7D" w:rsidP="00B35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3B7D" w:rsidRPr="00734059" w:rsidRDefault="00B83B7D" w:rsidP="00B35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3B7D" w:rsidRPr="00734059" w:rsidRDefault="00B83B7D" w:rsidP="00B35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3B7D" w:rsidRPr="00734059" w:rsidRDefault="00B83B7D" w:rsidP="00B35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3B7D" w:rsidRPr="00734059" w:rsidRDefault="00B83B7D" w:rsidP="00B35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3B7D" w:rsidRPr="00734059" w:rsidRDefault="00B83B7D" w:rsidP="00B35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3B7D" w:rsidRPr="00734059" w:rsidRDefault="00B83B7D" w:rsidP="00B35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3B7D" w:rsidRPr="00734059" w:rsidRDefault="00B83B7D" w:rsidP="00B35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3B7D" w:rsidRPr="00734059" w:rsidRDefault="00B83B7D" w:rsidP="00B3592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</w:tbl>
    <w:p w:rsidR="00B83B7D" w:rsidRPr="00734059" w:rsidRDefault="00B83B7D" w:rsidP="006B74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sectPr w:rsidR="00B83B7D" w:rsidRPr="00734059" w:rsidSect="003969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Open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4"/>
    <w:multiLevelType w:val="singleLevel"/>
    <w:tmpl w:val="00000004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">
    <w:nsid w:val="0000000A"/>
    <w:multiLevelType w:val="singleLevel"/>
    <w:tmpl w:val="0000000A"/>
    <w:name w:val="WW8Num15"/>
    <w:lvl w:ilvl="0">
      <w:start w:val="1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OpenSymbol" w:hAnsi="OpenSymbol"/>
      </w:rPr>
    </w:lvl>
  </w:abstractNum>
  <w:abstractNum w:abstractNumId="3">
    <w:nsid w:val="0000000B"/>
    <w:multiLevelType w:val="singleLevel"/>
    <w:tmpl w:val="0000000B"/>
    <w:name w:val="WW8Num1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4">
    <w:nsid w:val="00000016"/>
    <w:multiLevelType w:val="multilevel"/>
    <w:tmpl w:val="000000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5">
    <w:nsid w:val="0000001A"/>
    <w:multiLevelType w:val="singleLevel"/>
    <w:tmpl w:val="0000001A"/>
    <w:name w:val="WW8Num25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</w:abstractNum>
  <w:abstractNum w:abstractNumId="6">
    <w:nsid w:val="22C9205B"/>
    <w:multiLevelType w:val="singleLevel"/>
    <w:tmpl w:val="0FFA5E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287D6D9B"/>
    <w:multiLevelType w:val="singleLevel"/>
    <w:tmpl w:val="0FFA5E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422B31CF"/>
    <w:multiLevelType w:val="hybridMultilevel"/>
    <w:tmpl w:val="2D2C6392"/>
    <w:lvl w:ilvl="0" w:tplc="8E9A5526">
      <w:start w:val="1"/>
      <w:numFmt w:val="decimal"/>
      <w:lvlText w:val="%1."/>
      <w:lvlJc w:val="left"/>
      <w:pPr>
        <w:ind w:left="870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9">
    <w:nsid w:val="47193F5B"/>
    <w:multiLevelType w:val="singleLevel"/>
    <w:tmpl w:val="3DA41024"/>
    <w:lvl w:ilvl="0">
      <w:start w:val="2002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3"/>
    <w:lvlOverride w:ilvl="0">
      <w:startOverride w:val="1"/>
    </w:lvlOverride>
  </w:num>
  <w:num w:numId="5">
    <w:abstractNumId w:val="5"/>
  </w:num>
  <w:num w:numId="6">
    <w:abstractNumId w:val="1"/>
    <w:lvlOverride w:ilvl="0">
      <w:startOverride w:val="1"/>
    </w:lvlOverride>
  </w:num>
  <w:num w:numId="7">
    <w:abstractNumId w:val="7"/>
    <w:lvlOverride w:ilvl="0">
      <w:startOverride w:val="1"/>
    </w:lvlOverride>
  </w:num>
  <w:num w:numId="8">
    <w:abstractNumId w:val="6"/>
    <w:lvlOverride w:ilvl="0">
      <w:startOverride w:val="1"/>
    </w:lvlOverride>
  </w:num>
  <w:num w:numId="9">
    <w:abstractNumId w:val="9"/>
  </w:num>
  <w:num w:numId="1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83B7D"/>
    <w:rsid w:val="00046CD3"/>
    <w:rsid w:val="0005336D"/>
    <w:rsid w:val="00093500"/>
    <w:rsid w:val="0039699E"/>
    <w:rsid w:val="005E7D18"/>
    <w:rsid w:val="006B74A0"/>
    <w:rsid w:val="00786B8F"/>
    <w:rsid w:val="008F3503"/>
    <w:rsid w:val="00A07260"/>
    <w:rsid w:val="00AF4FEF"/>
    <w:rsid w:val="00B3592B"/>
    <w:rsid w:val="00B83B7D"/>
    <w:rsid w:val="00C040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699E"/>
  </w:style>
  <w:style w:type="paragraph" w:styleId="1">
    <w:name w:val="heading 1"/>
    <w:basedOn w:val="a"/>
    <w:next w:val="a"/>
    <w:link w:val="10"/>
    <w:qFormat/>
    <w:rsid w:val="00B83B7D"/>
    <w:pPr>
      <w:keepNext/>
      <w:numPr>
        <w:numId w:val="1"/>
      </w:numPr>
      <w:suppressAutoHyphens/>
      <w:autoSpaceDE w:val="0"/>
      <w:spacing w:after="0" w:line="240" w:lineRule="auto"/>
      <w:ind w:left="0" w:firstLine="284"/>
      <w:outlineLvl w:val="0"/>
    </w:pPr>
    <w:rPr>
      <w:rFonts w:ascii="Times New Roman" w:eastAsia="Times New Roman" w:hAnsi="Times New Roman" w:cs="Calibri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83B7D"/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22">
    <w:name w:val="Основной текст 22"/>
    <w:basedOn w:val="a"/>
    <w:rsid w:val="00B83B7D"/>
    <w:pPr>
      <w:snapToGrid w:val="0"/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a3">
    <w:name w:val="Body Text Indent"/>
    <w:basedOn w:val="a"/>
    <w:link w:val="a4"/>
    <w:uiPriority w:val="99"/>
    <w:semiHidden/>
    <w:unhideWhenUsed/>
    <w:rsid w:val="00B83B7D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B83B7D"/>
  </w:style>
  <w:style w:type="paragraph" w:customStyle="1" w:styleId="2">
    <w:name w:val="Обычный2"/>
    <w:rsid w:val="00B83B7D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3">
    <w:name w:val="Style3"/>
    <w:basedOn w:val="a"/>
    <w:uiPriority w:val="99"/>
    <w:rsid w:val="006B74A0"/>
    <w:pPr>
      <w:widowControl w:val="0"/>
      <w:autoSpaceDE w:val="0"/>
      <w:autoSpaceDN w:val="0"/>
      <w:adjustRightInd w:val="0"/>
      <w:spacing w:after="0" w:line="370" w:lineRule="exact"/>
    </w:pPr>
    <w:rPr>
      <w:rFonts w:ascii="Times New Roman" w:hAnsi="Times New Roman" w:cs="Times New Roman"/>
      <w:sz w:val="24"/>
      <w:szCs w:val="24"/>
    </w:rPr>
  </w:style>
  <w:style w:type="paragraph" w:styleId="a5">
    <w:name w:val="No Spacing"/>
    <w:uiPriority w:val="1"/>
    <w:qFormat/>
    <w:rsid w:val="00B3592B"/>
    <w:pPr>
      <w:spacing w:after="0" w:line="240" w:lineRule="auto"/>
    </w:pPr>
  </w:style>
  <w:style w:type="character" w:customStyle="1" w:styleId="hilight">
    <w:name w:val="hilight"/>
    <w:basedOn w:val="a0"/>
    <w:rsid w:val="00B3592B"/>
  </w:style>
  <w:style w:type="paragraph" w:customStyle="1" w:styleId="ConsPlusNormal">
    <w:name w:val="ConsPlusNormal"/>
    <w:rsid w:val="00B3592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586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medcollegelib.ru/book/ISBN9785970437704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F9DB83-76B9-4939-B2A4-C53E9B681E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6</Pages>
  <Words>967</Words>
  <Characters>5517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ОБОУ СПО КБМК</dc:creator>
  <cp:keywords/>
  <dc:description/>
  <cp:lastModifiedBy>ОБОУ СПО КБМК</cp:lastModifiedBy>
  <cp:revision>10</cp:revision>
  <dcterms:created xsi:type="dcterms:W3CDTF">2015-02-13T07:49:00Z</dcterms:created>
  <dcterms:modified xsi:type="dcterms:W3CDTF">2019-06-10T09:39:00Z</dcterms:modified>
</cp:coreProperties>
</file>